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9243D" w14:textId="77777777" w:rsidR="00755303" w:rsidRPr="00776B22" w:rsidRDefault="00755303">
      <w:pPr>
        <w:spacing w:before="2" w:line="140" w:lineRule="exact"/>
        <w:rPr>
          <w:sz w:val="15"/>
          <w:szCs w:val="15"/>
        </w:rPr>
      </w:pPr>
    </w:p>
    <w:p w14:paraId="6B3011B2" w14:textId="77777777" w:rsidR="00755303" w:rsidRPr="00776B22" w:rsidRDefault="00755303">
      <w:pPr>
        <w:spacing w:line="200" w:lineRule="exact"/>
      </w:pPr>
    </w:p>
    <w:p w14:paraId="2E23DC31" w14:textId="77777777" w:rsidR="00755303" w:rsidRPr="00776B22" w:rsidRDefault="00755303">
      <w:pPr>
        <w:spacing w:line="200" w:lineRule="exact"/>
      </w:pPr>
    </w:p>
    <w:p w14:paraId="071433CA" w14:textId="4B137A76" w:rsidR="00755303" w:rsidRDefault="00755303">
      <w:pPr>
        <w:spacing w:line="200" w:lineRule="exact"/>
      </w:pPr>
    </w:p>
    <w:p w14:paraId="454DF019" w14:textId="77777777" w:rsidR="00776B22" w:rsidRPr="00776B22" w:rsidRDefault="00776B22">
      <w:pPr>
        <w:spacing w:line="200" w:lineRule="exact"/>
      </w:pPr>
    </w:p>
    <w:p w14:paraId="2D13785E" w14:textId="77777777" w:rsidR="00755303" w:rsidRPr="00776B22" w:rsidRDefault="00776B22">
      <w:pPr>
        <w:ind w:left="124"/>
      </w:pPr>
      <w:r w:rsidRPr="00776B22">
        <w:rPr>
          <w:spacing w:val="7"/>
        </w:rPr>
        <w:t>A</w:t>
      </w:r>
      <w:r w:rsidRPr="00776B22">
        <w:rPr>
          <w:spacing w:val="9"/>
        </w:rPr>
        <w:t>R</w:t>
      </w:r>
      <w:r w:rsidRPr="00776B22">
        <w:rPr>
          <w:spacing w:val="10"/>
        </w:rPr>
        <w:t>E</w:t>
      </w:r>
      <w:r w:rsidRPr="00776B22">
        <w:rPr>
          <w:spacing w:val="7"/>
        </w:rPr>
        <w:t>A</w:t>
      </w:r>
      <w:r w:rsidRPr="00776B22">
        <w:t>S</w:t>
      </w:r>
      <w:r w:rsidRPr="00776B22">
        <w:rPr>
          <w:spacing w:val="9"/>
        </w:rPr>
        <w:t xml:space="preserve"> </w:t>
      </w:r>
      <w:r w:rsidRPr="00776B22">
        <w:rPr>
          <w:spacing w:val="7"/>
        </w:rPr>
        <w:t>O</w:t>
      </w:r>
      <w:r w:rsidRPr="00776B22">
        <w:t>F</w:t>
      </w:r>
      <w:r w:rsidRPr="00776B22">
        <w:rPr>
          <w:spacing w:val="13"/>
        </w:rPr>
        <w:t xml:space="preserve"> </w:t>
      </w:r>
      <w:r w:rsidRPr="00776B22">
        <w:rPr>
          <w:spacing w:val="8"/>
        </w:rPr>
        <w:t>E</w:t>
      </w:r>
      <w:r w:rsidRPr="00776B22">
        <w:rPr>
          <w:spacing w:val="7"/>
        </w:rPr>
        <w:t>X</w:t>
      </w:r>
      <w:r w:rsidRPr="00776B22">
        <w:rPr>
          <w:spacing w:val="9"/>
        </w:rPr>
        <w:t>P</w:t>
      </w:r>
      <w:r w:rsidRPr="00776B22">
        <w:rPr>
          <w:spacing w:val="10"/>
        </w:rPr>
        <w:t>E</w:t>
      </w:r>
      <w:r w:rsidRPr="00776B22">
        <w:rPr>
          <w:spacing w:val="6"/>
        </w:rPr>
        <w:t>R</w:t>
      </w:r>
      <w:r w:rsidRPr="00776B22">
        <w:rPr>
          <w:spacing w:val="10"/>
        </w:rPr>
        <w:t>T</w:t>
      </w:r>
      <w:r w:rsidRPr="00776B22">
        <w:rPr>
          <w:spacing w:val="8"/>
        </w:rPr>
        <w:t>I</w:t>
      </w:r>
      <w:r w:rsidRPr="00776B22">
        <w:rPr>
          <w:spacing w:val="7"/>
        </w:rPr>
        <w:t>S</w:t>
      </w:r>
      <w:r w:rsidRPr="00776B22">
        <w:t>E</w:t>
      </w:r>
    </w:p>
    <w:p w14:paraId="5EFD7986" w14:textId="77777777" w:rsidR="00755303" w:rsidRPr="00776B22" w:rsidRDefault="00755303">
      <w:pPr>
        <w:spacing w:before="9" w:line="120" w:lineRule="exact"/>
        <w:rPr>
          <w:sz w:val="13"/>
          <w:szCs w:val="13"/>
        </w:rPr>
      </w:pPr>
    </w:p>
    <w:p w14:paraId="3D2BFF8B" w14:textId="77777777" w:rsidR="00755303" w:rsidRPr="00776B22" w:rsidRDefault="00755303">
      <w:pPr>
        <w:spacing w:line="200" w:lineRule="exact"/>
      </w:pPr>
    </w:p>
    <w:p w14:paraId="5BF7469E" w14:textId="77777777" w:rsidR="00755303" w:rsidRPr="00776B22" w:rsidRDefault="00776B22">
      <w:pPr>
        <w:ind w:left="124"/>
      </w:pPr>
      <w:r w:rsidRPr="00776B22">
        <w:rPr>
          <w:i/>
          <w:spacing w:val="5"/>
        </w:rPr>
        <w:t>H</w:t>
      </w:r>
      <w:r w:rsidRPr="00776B22">
        <w:rPr>
          <w:i/>
          <w:spacing w:val="4"/>
        </w:rPr>
        <w:t>T</w:t>
      </w:r>
      <w:r w:rsidRPr="00776B22">
        <w:rPr>
          <w:i/>
          <w:spacing w:val="7"/>
        </w:rPr>
        <w:t>M</w:t>
      </w:r>
      <w:r w:rsidRPr="00776B22">
        <w:rPr>
          <w:i/>
        </w:rPr>
        <w:t>L</w:t>
      </w:r>
    </w:p>
    <w:p w14:paraId="385D1469" w14:textId="77777777" w:rsidR="00755303" w:rsidRPr="00776B22" w:rsidRDefault="00755303">
      <w:pPr>
        <w:spacing w:before="11" w:line="280" w:lineRule="exact"/>
        <w:rPr>
          <w:sz w:val="28"/>
          <w:szCs w:val="28"/>
        </w:rPr>
      </w:pPr>
    </w:p>
    <w:p w14:paraId="65E4C108" w14:textId="77777777" w:rsidR="00755303" w:rsidRPr="00776B22" w:rsidRDefault="00776B22">
      <w:pPr>
        <w:spacing w:line="524" w:lineRule="auto"/>
        <w:ind w:left="124" w:right="382"/>
      </w:pPr>
      <w:r w:rsidRPr="00776B22">
        <w:rPr>
          <w:i/>
          <w:spacing w:val="5"/>
        </w:rPr>
        <w:t>E</w:t>
      </w:r>
      <w:r w:rsidRPr="00776B22">
        <w:rPr>
          <w:i/>
          <w:spacing w:val="6"/>
        </w:rPr>
        <w:t>-</w:t>
      </w:r>
      <w:r w:rsidRPr="00776B22">
        <w:rPr>
          <w:i/>
          <w:spacing w:val="5"/>
        </w:rPr>
        <w:t>c</w:t>
      </w:r>
      <w:r w:rsidRPr="00776B22">
        <w:rPr>
          <w:i/>
          <w:spacing w:val="6"/>
        </w:rPr>
        <w:t>o</w:t>
      </w:r>
      <w:r w:rsidRPr="00776B22">
        <w:rPr>
          <w:i/>
          <w:spacing w:val="5"/>
        </w:rPr>
        <w:t>mme</w:t>
      </w:r>
      <w:r w:rsidRPr="00776B22">
        <w:rPr>
          <w:i/>
          <w:spacing w:val="4"/>
        </w:rPr>
        <w:t>r</w:t>
      </w:r>
      <w:r w:rsidRPr="00776B22">
        <w:rPr>
          <w:i/>
          <w:spacing w:val="5"/>
        </w:rPr>
        <w:t>c</w:t>
      </w:r>
      <w:r w:rsidRPr="00776B22">
        <w:rPr>
          <w:i/>
        </w:rPr>
        <w:t>e</w:t>
      </w:r>
      <w:r w:rsidRPr="00776B22">
        <w:rPr>
          <w:i/>
          <w:spacing w:val="-11"/>
        </w:rPr>
        <w:t xml:space="preserve"> </w:t>
      </w:r>
      <w:r w:rsidRPr="00776B22">
        <w:rPr>
          <w:i/>
          <w:spacing w:val="5"/>
        </w:rPr>
        <w:t>G</w:t>
      </w:r>
      <w:r w:rsidRPr="00776B22">
        <w:rPr>
          <w:i/>
          <w:spacing w:val="4"/>
        </w:rPr>
        <w:t>r</w:t>
      </w:r>
      <w:r w:rsidRPr="00776B22">
        <w:rPr>
          <w:i/>
          <w:spacing w:val="6"/>
        </w:rPr>
        <w:t>aph</w:t>
      </w:r>
      <w:r w:rsidRPr="00776B22">
        <w:rPr>
          <w:i/>
          <w:spacing w:val="4"/>
        </w:rPr>
        <w:t>i</w:t>
      </w:r>
      <w:r w:rsidRPr="00776B22">
        <w:rPr>
          <w:i/>
        </w:rPr>
        <w:t>c</w:t>
      </w:r>
      <w:r w:rsidRPr="00776B22">
        <w:rPr>
          <w:i/>
          <w:spacing w:val="10"/>
        </w:rPr>
        <w:t xml:space="preserve"> </w:t>
      </w:r>
      <w:r w:rsidRPr="00776B22">
        <w:rPr>
          <w:i/>
          <w:spacing w:val="6"/>
        </w:rPr>
        <w:t>d</w:t>
      </w:r>
      <w:r w:rsidRPr="00776B22">
        <w:rPr>
          <w:i/>
          <w:spacing w:val="5"/>
        </w:rPr>
        <w:t>e</w:t>
      </w:r>
      <w:r w:rsidRPr="00776B22">
        <w:rPr>
          <w:i/>
          <w:spacing w:val="4"/>
        </w:rPr>
        <w:t>si</w:t>
      </w:r>
      <w:r w:rsidRPr="00776B22">
        <w:rPr>
          <w:i/>
          <w:spacing w:val="6"/>
        </w:rPr>
        <w:t>g</w:t>
      </w:r>
      <w:r w:rsidRPr="00776B22">
        <w:rPr>
          <w:i/>
        </w:rPr>
        <w:t>n</w:t>
      </w:r>
      <w:r w:rsidRPr="00776B22">
        <w:rPr>
          <w:i/>
          <w:spacing w:val="-6"/>
        </w:rPr>
        <w:t xml:space="preserve"> </w:t>
      </w:r>
      <w:r w:rsidRPr="00776B22">
        <w:rPr>
          <w:i/>
          <w:spacing w:val="4"/>
        </w:rPr>
        <w:t>C</w:t>
      </w:r>
      <w:r w:rsidRPr="00776B22">
        <w:rPr>
          <w:i/>
          <w:spacing w:val="6"/>
        </w:rPr>
        <w:t>o</w:t>
      </w:r>
      <w:r w:rsidRPr="00776B22">
        <w:rPr>
          <w:i/>
          <w:spacing w:val="5"/>
        </w:rPr>
        <w:t>mm</w:t>
      </w:r>
      <w:r w:rsidRPr="00776B22">
        <w:rPr>
          <w:i/>
          <w:spacing w:val="7"/>
        </w:rPr>
        <w:t>e</w:t>
      </w:r>
      <w:r w:rsidRPr="00776B22">
        <w:rPr>
          <w:i/>
          <w:spacing w:val="4"/>
        </w:rPr>
        <w:t>r</w:t>
      </w:r>
      <w:r w:rsidRPr="00776B22">
        <w:rPr>
          <w:i/>
          <w:spacing w:val="5"/>
        </w:rPr>
        <w:t>c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a</w:t>
      </w:r>
      <w:r w:rsidRPr="00776B22">
        <w:rPr>
          <w:i/>
        </w:rPr>
        <w:t>l</w:t>
      </w:r>
      <w:r w:rsidRPr="00776B22">
        <w:rPr>
          <w:i/>
          <w:spacing w:val="9"/>
        </w:rPr>
        <w:t xml:space="preserve"> </w:t>
      </w:r>
      <w:r w:rsidRPr="00776B22">
        <w:rPr>
          <w:i/>
          <w:spacing w:val="6"/>
        </w:rPr>
        <w:t>a</w:t>
      </w:r>
      <w:r w:rsidRPr="00776B22">
        <w:rPr>
          <w:i/>
          <w:spacing w:val="4"/>
        </w:rPr>
        <w:t>w</w:t>
      </w:r>
      <w:r w:rsidRPr="00776B22">
        <w:rPr>
          <w:i/>
          <w:spacing w:val="6"/>
        </w:rPr>
        <w:t>ar</w:t>
      </w:r>
      <w:r w:rsidRPr="00776B22">
        <w:rPr>
          <w:i/>
          <w:spacing w:val="5"/>
        </w:rPr>
        <w:t>e</w:t>
      </w:r>
      <w:r w:rsidRPr="00776B22">
        <w:rPr>
          <w:i/>
          <w:spacing w:val="6"/>
        </w:rPr>
        <w:t>n</w:t>
      </w:r>
      <w:r w:rsidRPr="00776B22">
        <w:rPr>
          <w:i/>
          <w:spacing w:val="5"/>
        </w:rPr>
        <w:t>e</w:t>
      </w:r>
      <w:r w:rsidRPr="00776B22">
        <w:rPr>
          <w:i/>
          <w:spacing w:val="4"/>
        </w:rPr>
        <w:t>s</w:t>
      </w:r>
      <w:r w:rsidRPr="00776B22">
        <w:rPr>
          <w:i/>
        </w:rPr>
        <w:t>s</w:t>
      </w:r>
    </w:p>
    <w:p w14:paraId="13CE354A" w14:textId="77777777" w:rsidR="00755303" w:rsidRPr="00776B22" w:rsidRDefault="00776B22">
      <w:pPr>
        <w:spacing w:before="28"/>
        <w:ind w:left="124"/>
      </w:pPr>
      <w:r w:rsidRPr="00776B22">
        <w:rPr>
          <w:i/>
          <w:spacing w:val="5"/>
        </w:rPr>
        <w:t>P</w:t>
      </w:r>
      <w:r w:rsidRPr="00776B22">
        <w:rPr>
          <w:i/>
          <w:spacing w:val="6"/>
        </w:rPr>
        <w:t>ho</w:t>
      </w:r>
      <w:r w:rsidRPr="00776B22">
        <w:rPr>
          <w:i/>
          <w:spacing w:val="4"/>
        </w:rPr>
        <w:t>t</w:t>
      </w:r>
      <w:r w:rsidRPr="00776B22">
        <w:rPr>
          <w:i/>
          <w:spacing w:val="6"/>
        </w:rPr>
        <w:t>o</w:t>
      </w:r>
      <w:r w:rsidRPr="00776B22">
        <w:rPr>
          <w:i/>
          <w:spacing w:val="4"/>
        </w:rPr>
        <w:t>s</w:t>
      </w:r>
      <w:r w:rsidRPr="00776B22">
        <w:rPr>
          <w:i/>
          <w:spacing w:val="6"/>
        </w:rPr>
        <w:t>ho</w:t>
      </w:r>
      <w:r w:rsidRPr="00776B22">
        <w:rPr>
          <w:i/>
        </w:rPr>
        <w:t>p</w:t>
      </w:r>
    </w:p>
    <w:p w14:paraId="68DF0224" w14:textId="77777777" w:rsidR="00755303" w:rsidRPr="00776B22" w:rsidRDefault="00755303">
      <w:pPr>
        <w:spacing w:before="11" w:line="280" w:lineRule="exact"/>
        <w:rPr>
          <w:sz w:val="28"/>
          <w:szCs w:val="28"/>
        </w:rPr>
      </w:pPr>
    </w:p>
    <w:p w14:paraId="4E620A00" w14:textId="77777777" w:rsidR="00755303" w:rsidRPr="00776B22" w:rsidRDefault="00776B22">
      <w:pPr>
        <w:ind w:left="124"/>
      </w:pPr>
      <w:r w:rsidRPr="00776B22">
        <w:rPr>
          <w:i/>
          <w:spacing w:val="5"/>
        </w:rPr>
        <w:t>F</w:t>
      </w:r>
      <w:r w:rsidRPr="00776B22">
        <w:rPr>
          <w:i/>
          <w:spacing w:val="4"/>
        </w:rPr>
        <w:t>i</w:t>
      </w:r>
      <w:r w:rsidRPr="00776B22">
        <w:rPr>
          <w:i/>
          <w:spacing w:val="5"/>
        </w:rPr>
        <w:t>x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n</w:t>
      </w:r>
      <w:r w:rsidRPr="00776B22">
        <w:rPr>
          <w:i/>
        </w:rPr>
        <w:t>g</w:t>
      </w:r>
      <w:r w:rsidRPr="00776B22">
        <w:rPr>
          <w:i/>
          <w:spacing w:val="6"/>
        </w:rPr>
        <w:t xml:space="preserve"> </w:t>
      </w:r>
      <w:r w:rsidRPr="00776B22">
        <w:rPr>
          <w:i/>
          <w:spacing w:val="5"/>
        </w:rPr>
        <w:t>e</w:t>
      </w:r>
      <w:r w:rsidRPr="00776B22">
        <w:rPr>
          <w:i/>
          <w:spacing w:val="4"/>
        </w:rPr>
        <w:t>rr</w:t>
      </w:r>
      <w:r w:rsidRPr="00776B22">
        <w:rPr>
          <w:i/>
          <w:spacing w:val="6"/>
        </w:rPr>
        <w:t>or</w:t>
      </w:r>
      <w:r w:rsidRPr="00776B22">
        <w:rPr>
          <w:i/>
        </w:rPr>
        <w:t>s</w:t>
      </w:r>
      <w:r w:rsidRPr="00776B22">
        <w:rPr>
          <w:i/>
          <w:spacing w:val="9"/>
        </w:rPr>
        <w:t xml:space="preserve"> </w:t>
      </w:r>
      <w:r w:rsidRPr="00776B22">
        <w:rPr>
          <w:i/>
        </w:rPr>
        <w:t>&amp;</w:t>
      </w:r>
      <w:r w:rsidRPr="00776B22">
        <w:rPr>
          <w:i/>
          <w:spacing w:val="2"/>
        </w:rPr>
        <w:t xml:space="preserve"> </w:t>
      </w:r>
      <w:r w:rsidRPr="00776B22">
        <w:rPr>
          <w:i/>
          <w:spacing w:val="6"/>
        </w:rPr>
        <w:t>bug</w:t>
      </w:r>
      <w:r w:rsidRPr="00776B22">
        <w:rPr>
          <w:i/>
        </w:rPr>
        <w:t>s</w:t>
      </w:r>
    </w:p>
    <w:p w14:paraId="2226838F" w14:textId="77777777" w:rsidR="00755303" w:rsidRPr="00776B22" w:rsidRDefault="00755303">
      <w:pPr>
        <w:spacing w:before="8" w:line="280" w:lineRule="exact"/>
        <w:rPr>
          <w:sz w:val="28"/>
          <w:szCs w:val="28"/>
        </w:rPr>
      </w:pPr>
    </w:p>
    <w:p w14:paraId="3A91CB75" w14:textId="77777777" w:rsidR="00755303" w:rsidRPr="00776B22" w:rsidRDefault="00776B22">
      <w:pPr>
        <w:ind w:left="124" w:right="-54"/>
      </w:pPr>
      <w:r w:rsidRPr="00776B22">
        <w:rPr>
          <w:i/>
          <w:spacing w:val="6"/>
        </w:rPr>
        <w:t>S</w:t>
      </w:r>
      <w:r w:rsidRPr="00776B22">
        <w:rPr>
          <w:i/>
          <w:spacing w:val="5"/>
        </w:rPr>
        <w:t>e</w:t>
      </w:r>
      <w:r w:rsidRPr="00776B22">
        <w:rPr>
          <w:i/>
          <w:spacing w:val="6"/>
        </w:rPr>
        <w:t>a</w:t>
      </w:r>
      <w:r w:rsidRPr="00776B22">
        <w:rPr>
          <w:i/>
          <w:spacing w:val="4"/>
        </w:rPr>
        <w:t>r</w:t>
      </w:r>
      <w:r w:rsidRPr="00776B22">
        <w:rPr>
          <w:i/>
          <w:spacing w:val="5"/>
        </w:rPr>
        <w:t>c</w:t>
      </w:r>
      <w:r w:rsidRPr="00776B22">
        <w:rPr>
          <w:i/>
        </w:rPr>
        <w:t>h</w:t>
      </w:r>
      <w:r w:rsidRPr="00776B22">
        <w:rPr>
          <w:i/>
          <w:spacing w:val="5"/>
        </w:rPr>
        <w:t xml:space="preserve"> E</w:t>
      </w:r>
      <w:r w:rsidRPr="00776B22">
        <w:rPr>
          <w:i/>
          <w:spacing w:val="6"/>
        </w:rPr>
        <w:t>ng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n</w:t>
      </w:r>
      <w:r w:rsidRPr="00776B22">
        <w:rPr>
          <w:i/>
        </w:rPr>
        <w:t>e</w:t>
      </w:r>
      <w:r w:rsidRPr="00776B22">
        <w:rPr>
          <w:i/>
          <w:spacing w:val="4"/>
        </w:rPr>
        <w:t xml:space="preserve"> </w:t>
      </w:r>
      <w:r w:rsidRPr="00776B22">
        <w:rPr>
          <w:i/>
          <w:spacing w:val="5"/>
        </w:rPr>
        <w:t>O</w:t>
      </w:r>
      <w:r w:rsidRPr="00776B22">
        <w:rPr>
          <w:i/>
          <w:spacing w:val="6"/>
        </w:rPr>
        <w:t>p</w:t>
      </w:r>
      <w:r w:rsidRPr="00776B22">
        <w:rPr>
          <w:i/>
          <w:spacing w:val="4"/>
        </w:rPr>
        <w:t>ti</w:t>
      </w:r>
      <w:r w:rsidRPr="00776B22">
        <w:rPr>
          <w:i/>
          <w:spacing w:val="9"/>
        </w:rPr>
        <w:t>m</w:t>
      </w:r>
      <w:r w:rsidRPr="00776B22">
        <w:rPr>
          <w:i/>
          <w:spacing w:val="4"/>
        </w:rPr>
        <w:t>is</w:t>
      </w:r>
      <w:r w:rsidRPr="00776B22">
        <w:rPr>
          <w:i/>
          <w:spacing w:val="6"/>
        </w:rPr>
        <w:t>a</w:t>
      </w:r>
      <w:r w:rsidRPr="00776B22">
        <w:rPr>
          <w:i/>
          <w:spacing w:val="4"/>
        </w:rPr>
        <w:t>ti</w:t>
      </w:r>
      <w:r w:rsidRPr="00776B22">
        <w:rPr>
          <w:i/>
          <w:spacing w:val="6"/>
        </w:rPr>
        <w:t>o</w:t>
      </w:r>
      <w:r w:rsidRPr="00776B22">
        <w:rPr>
          <w:i/>
        </w:rPr>
        <w:t>n</w:t>
      </w:r>
    </w:p>
    <w:p w14:paraId="06371E6D" w14:textId="77777777" w:rsidR="00755303" w:rsidRPr="00776B22" w:rsidRDefault="00755303">
      <w:pPr>
        <w:spacing w:before="11" w:line="280" w:lineRule="exact"/>
        <w:rPr>
          <w:sz w:val="28"/>
          <w:szCs w:val="28"/>
        </w:rPr>
      </w:pPr>
    </w:p>
    <w:p w14:paraId="0B96E3B0" w14:textId="77777777" w:rsidR="00755303" w:rsidRPr="00776B22" w:rsidRDefault="00776B22">
      <w:pPr>
        <w:ind w:left="124"/>
      </w:pPr>
      <w:r w:rsidRPr="00776B22">
        <w:rPr>
          <w:i/>
          <w:spacing w:val="5"/>
        </w:rPr>
        <w:t>I</w:t>
      </w:r>
      <w:r w:rsidRPr="00776B22">
        <w:rPr>
          <w:i/>
          <w:spacing w:val="4"/>
        </w:rPr>
        <w:t>ll</w:t>
      </w:r>
      <w:r w:rsidRPr="00776B22">
        <w:rPr>
          <w:i/>
          <w:spacing w:val="6"/>
        </w:rPr>
        <w:t>u</w:t>
      </w:r>
      <w:r w:rsidRPr="00776B22">
        <w:rPr>
          <w:i/>
          <w:spacing w:val="4"/>
        </w:rPr>
        <w:t>str</w:t>
      </w:r>
      <w:r w:rsidRPr="00776B22">
        <w:rPr>
          <w:i/>
          <w:spacing w:val="6"/>
        </w:rPr>
        <w:t>a</w:t>
      </w:r>
      <w:r w:rsidRPr="00776B22">
        <w:rPr>
          <w:i/>
          <w:spacing w:val="4"/>
        </w:rPr>
        <w:t>t</w:t>
      </w:r>
      <w:r w:rsidRPr="00776B22">
        <w:rPr>
          <w:i/>
          <w:spacing w:val="8"/>
        </w:rPr>
        <w:t>o</w:t>
      </w:r>
      <w:r w:rsidRPr="00776B22">
        <w:rPr>
          <w:i/>
        </w:rPr>
        <w:t>r</w:t>
      </w:r>
    </w:p>
    <w:p w14:paraId="36A9913C" w14:textId="77777777" w:rsidR="00755303" w:rsidRPr="00776B22" w:rsidRDefault="00755303">
      <w:pPr>
        <w:spacing w:line="200" w:lineRule="exact"/>
      </w:pPr>
    </w:p>
    <w:p w14:paraId="22356A6A" w14:textId="77777777" w:rsidR="00755303" w:rsidRPr="00776B22" w:rsidRDefault="00755303">
      <w:pPr>
        <w:spacing w:line="200" w:lineRule="exact"/>
      </w:pPr>
    </w:p>
    <w:p w14:paraId="76402026" w14:textId="77777777" w:rsidR="00755303" w:rsidRPr="00776B22" w:rsidRDefault="00755303">
      <w:pPr>
        <w:spacing w:line="200" w:lineRule="exact"/>
      </w:pPr>
    </w:p>
    <w:p w14:paraId="151E4220" w14:textId="77777777" w:rsidR="00755303" w:rsidRPr="00776B22" w:rsidRDefault="00755303">
      <w:pPr>
        <w:spacing w:line="200" w:lineRule="exact"/>
      </w:pPr>
    </w:p>
    <w:p w14:paraId="44DB83E4" w14:textId="77777777" w:rsidR="00755303" w:rsidRPr="00776B22" w:rsidRDefault="00755303">
      <w:pPr>
        <w:spacing w:before="11" w:line="260" w:lineRule="exact"/>
        <w:rPr>
          <w:sz w:val="26"/>
          <w:szCs w:val="26"/>
        </w:rPr>
      </w:pPr>
    </w:p>
    <w:p w14:paraId="345F997F" w14:textId="77777777" w:rsidR="00755303" w:rsidRPr="00776B22" w:rsidRDefault="00776B22">
      <w:pPr>
        <w:ind w:left="124"/>
      </w:pPr>
      <w:r w:rsidRPr="00776B22">
        <w:rPr>
          <w:spacing w:val="11"/>
        </w:rPr>
        <w:t>P</w:t>
      </w:r>
      <w:r w:rsidRPr="00776B22">
        <w:rPr>
          <w:spacing w:val="9"/>
        </w:rPr>
        <w:t>R</w:t>
      </w:r>
      <w:r w:rsidRPr="00776B22">
        <w:rPr>
          <w:spacing w:val="10"/>
        </w:rPr>
        <w:t>O</w:t>
      </w:r>
      <w:r w:rsidRPr="00776B22">
        <w:rPr>
          <w:spacing w:val="9"/>
        </w:rPr>
        <w:t>F</w:t>
      </w:r>
      <w:r w:rsidRPr="00776B22">
        <w:rPr>
          <w:spacing w:val="10"/>
        </w:rPr>
        <w:t>E</w:t>
      </w:r>
      <w:r w:rsidRPr="00776B22">
        <w:rPr>
          <w:spacing w:val="9"/>
        </w:rPr>
        <w:t>SS</w:t>
      </w:r>
      <w:r w:rsidRPr="00776B22">
        <w:rPr>
          <w:spacing w:val="10"/>
        </w:rPr>
        <w:t>ION</w:t>
      </w:r>
      <w:r w:rsidRPr="00776B22">
        <w:rPr>
          <w:spacing w:val="7"/>
        </w:rPr>
        <w:t>A</w:t>
      </w:r>
      <w:r w:rsidRPr="00776B22">
        <w:t>L</w:t>
      </w:r>
    </w:p>
    <w:p w14:paraId="5290648B" w14:textId="77777777" w:rsidR="00755303" w:rsidRPr="00776B22" w:rsidRDefault="00755303">
      <w:pPr>
        <w:spacing w:line="180" w:lineRule="exact"/>
        <w:rPr>
          <w:sz w:val="18"/>
          <w:szCs w:val="18"/>
        </w:rPr>
      </w:pPr>
    </w:p>
    <w:p w14:paraId="086E064F" w14:textId="77777777" w:rsidR="00755303" w:rsidRPr="00776B22" w:rsidRDefault="00776B22">
      <w:pPr>
        <w:spacing w:line="242" w:lineRule="auto"/>
        <w:ind w:left="124" w:right="17"/>
      </w:pPr>
      <w:r w:rsidRPr="00776B22">
        <w:rPr>
          <w:i/>
          <w:spacing w:val="5"/>
        </w:rPr>
        <w:t>D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p</w:t>
      </w:r>
      <w:r w:rsidRPr="00776B22">
        <w:rPr>
          <w:i/>
          <w:spacing w:val="4"/>
        </w:rPr>
        <w:t>l</w:t>
      </w:r>
      <w:r w:rsidRPr="00776B22">
        <w:rPr>
          <w:i/>
          <w:spacing w:val="6"/>
        </w:rPr>
        <w:t>o</w:t>
      </w:r>
      <w:r w:rsidRPr="00776B22">
        <w:rPr>
          <w:i/>
          <w:spacing w:val="5"/>
        </w:rPr>
        <w:t>m</w:t>
      </w:r>
      <w:r w:rsidRPr="00776B22">
        <w:rPr>
          <w:i/>
        </w:rPr>
        <w:t>a</w:t>
      </w:r>
      <w:r w:rsidRPr="00776B22">
        <w:rPr>
          <w:i/>
          <w:spacing w:val="4"/>
        </w:rPr>
        <w:t xml:space="preserve"> </w:t>
      </w:r>
      <w:r w:rsidRPr="00776B22">
        <w:rPr>
          <w:i/>
          <w:spacing w:val="6"/>
        </w:rPr>
        <w:t>an</w:t>
      </w:r>
      <w:r w:rsidRPr="00776B22">
        <w:rPr>
          <w:i/>
        </w:rPr>
        <w:t>d</w:t>
      </w:r>
      <w:r w:rsidRPr="00776B22">
        <w:rPr>
          <w:i/>
          <w:spacing w:val="8"/>
        </w:rPr>
        <w:t xml:space="preserve"> </w:t>
      </w:r>
      <w:r w:rsidRPr="00776B22">
        <w:rPr>
          <w:i/>
          <w:spacing w:val="5"/>
        </w:rPr>
        <w:t>A</w:t>
      </w:r>
      <w:r w:rsidRPr="00776B22">
        <w:rPr>
          <w:i/>
          <w:spacing w:val="6"/>
        </w:rPr>
        <w:t>d</w:t>
      </w:r>
      <w:r w:rsidRPr="00776B22">
        <w:rPr>
          <w:i/>
          <w:spacing w:val="5"/>
        </w:rPr>
        <w:t>v</w:t>
      </w:r>
      <w:r w:rsidRPr="00776B22">
        <w:rPr>
          <w:i/>
          <w:spacing w:val="6"/>
        </w:rPr>
        <w:t>an</w:t>
      </w:r>
      <w:r w:rsidRPr="00776B22">
        <w:rPr>
          <w:i/>
          <w:spacing w:val="5"/>
        </w:rPr>
        <w:t>ce</w:t>
      </w:r>
      <w:r w:rsidRPr="00776B22">
        <w:rPr>
          <w:i/>
        </w:rPr>
        <w:t xml:space="preserve">d </w:t>
      </w:r>
      <w:r w:rsidRPr="00776B22">
        <w:rPr>
          <w:i/>
          <w:spacing w:val="5"/>
        </w:rPr>
        <w:t>D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p</w:t>
      </w:r>
      <w:r w:rsidRPr="00776B22">
        <w:rPr>
          <w:i/>
          <w:spacing w:val="4"/>
        </w:rPr>
        <w:t>l</w:t>
      </w:r>
      <w:r w:rsidRPr="00776B22">
        <w:rPr>
          <w:i/>
          <w:spacing w:val="6"/>
        </w:rPr>
        <w:t>o</w:t>
      </w:r>
      <w:r w:rsidRPr="00776B22">
        <w:rPr>
          <w:i/>
          <w:spacing w:val="5"/>
        </w:rPr>
        <w:t>m</w:t>
      </w:r>
      <w:r w:rsidRPr="00776B22">
        <w:rPr>
          <w:i/>
        </w:rPr>
        <w:t>a</w:t>
      </w:r>
      <w:r w:rsidRPr="00776B22">
        <w:rPr>
          <w:i/>
          <w:spacing w:val="4"/>
        </w:rPr>
        <w:t xml:space="preserve"> f</w:t>
      </w:r>
      <w:r w:rsidRPr="00776B22">
        <w:rPr>
          <w:i/>
          <w:spacing w:val="6"/>
        </w:rPr>
        <w:t>o</w:t>
      </w:r>
      <w:r w:rsidRPr="00776B22">
        <w:rPr>
          <w:i/>
        </w:rPr>
        <w:t>r</w:t>
      </w:r>
      <w:r w:rsidRPr="00776B22">
        <w:rPr>
          <w:i/>
          <w:spacing w:val="7"/>
        </w:rPr>
        <w:t xml:space="preserve"> </w:t>
      </w:r>
      <w:r w:rsidRPr="00776B22">
        <w:rPr>
          <w:i/>
          <w:spacing w:val="6"/>
        </w:rPr>
        <w:t>So</w:t>
      </w:r>
      <w:r w:rsidRPr="00776B22">
        <w:rPr>
          <w:i/>
          <w:spacing w:val="4"/>
        </w:rPr>
        <w:t>ftw</w:t>
      </w:r>
      <w:r w:rsidRPr="00776B22">
        <w:rPr>
          <w:i/>
          <w:spacing w:val="8"/>
        </w:rPr>
        <w:t>a</w:t>
      </w:r>
      <w:r w:rsidRPr="00776B22">
        <w:rPr>
          <w:i/>
          <w:spacing w:val="4"/>
        </w:rPr>
        <w:t>r</w:t>
      </w:r>
      <w:r w:rsidRPr="00776B22">
        <w:rPr>
          <w:i/>
        </w:rPr>
        <w:t xml:space="preserve">e </w:t>
      </w:r>
      <w:r w:rsidRPr="00776B22">
        <w:rPr>
          <w:i/>
          <w:spacing w:val="5"/>
        </w:rPr>
        <w:t>Deve</w:t>
      </w:r>
      <w:r w:rsidRPr="00776B22">
        <w:rPr>
          <w:i/>
          <w:spacing w:val="4"/>
        </w:rPr>
        <w:t>l</w:t>
      </w:r>
      <w:r w:rsidRPr="00776B22">
        <w:rPr>
          <w:i/>
          <w:spacing w:val="6"/>
        </w:rPr>
        <w:t>op</w:t>
      </w:r>
      <w:r w:rsidRPr="00776B22">
        <w:rPr>
          <w:i/>
          <w:spacing w:val="5"/>
        </w:rPr>
        <w:t>e</w:t>
      </w:r>
      <w:r w:rsidRPr="00776B22">
        <w:rPr>
          <w:i/>
          <w:spacing w:val="4"/>
        </w:rPr>
        <w:t>r</w:t>
      </w:r>
      <w:r w:rsidRPr="00776B22">
        <w:rPr>
          <w:i/>
        </w:rPr>
        <w:t>s</w:t>
      </w:r>
      <w:r w:rsidRPr="00776B22">
        <w:rPr>
          <w:i/>
          <w:spacing w:val="2"/>
        </w:rPr>
        <w:t xml:space="preserve"> </w:t>
      </w:r>
      <w:r w:rsidRPr="00776B22">
        <w:rPr>
          <w:i/>
          <w:spacing w:val="5"/>
        </w:rPr>
        <w:t>(</w:t>
      </w:r>
      <w:r w:rsidRPr="00776B22">
        <w:rPr>
          <w:i/>
          <w:spacing w:val="4"/>
        </w:rPr>
        <w:t>Cit</w:t>
      </w:r>
      <w:r w:rsidRPr="00776B22">
        <w:rPr>
          <w:i/>
        </w:rPr>
        <w:t>y</w:t>
      </w:r>
      <w:r w:rsidRPr="00776B22">
        <w:rPr>
          <w:i/>
          <w:spacing w:val="11"/>
        </w:rPr>
        <w:t xml:space="preserve"> </w:t>
      </w:r>
      <w:r w:rsidRPr="00776B22">
        <w:rPr>
          <w:i/>
        </w:rPr>
        <w:t>&amp;</w:t>
      </w:r>
      <w:r w:rsidRPr="00776B22">
        <w:rPr>
          <w:i/>
          <w:spacing w:val="4"/>
        </w:rPr>
        <w:t xml:space="preserve"> </w:t>
      </w:r>
      <w:r w:rsidRPr="00776B22">
        <w:rPr>
          <w:i/>
          <w:spacing w:val="5"/>
        </w:rPr>
        <w:t>G</w:t>
      </w:r>
      <w:r w:rsidRPr="00776B22">
        <w:rPr>
          <w:i/>
          <w:spacing w:val="6"/>
        </w:rPr>
        <w:t>u</w:t>
      </w:r>
      <w:r w:rsidRPr="00776B22">
        <w:rPr>
          <w:i/>
          <w:spacing w:val="7"/>
        </w:rPr>
        <w:t>i</w:t>
      </w:r>
      <w:r w:rsidRPr="00776B22">
        <w:rPr>
          <w:i/>
          <w:spacing w:val="4"/>
        </w:rPr>
        <w:t>l</w:t>
      </w:r>
      <w:r w:rsidRPr="00776B22">
        <w:rPr>
          <w:i/>
          <w:spacing w:val="6"/>
        </w:rPr>
        <w:t>ds</w:t>
      </w:r>
      <w:r w:rsidRPr="00776B22">
        <w:rPr>
          <w:i/>
        </w:rPr>
        <w:t>)</w:t>
      </w:r>
    </w:p>
    <w:p w14:paraId="7FF4C80E" w14:textId="77777777" w:rsidR="00755303" w:rsidRPr="00776B22" w:rsidRDefault="00755303">
      <w:pPr>
        <w:spacing w:before="4" w:line="120" w:lineRule="exact"/>
        <w:rPr>
          <w:sz w:val="12"/>
          <w:szCs w:val="12"/>
        </w:rPr>
      </w:pPr>
    </w:p>
    <w:p w14:paraId="6CABCC9A" w14:textId="77777777" w:rsidR="00755303" w:rsidRPr="00776B22" w:rsidRDefault="00755303">
      <w:pPr>
        <w:spacing w:line="200" w:lineRule="exact"/>
      </w:pPr>
    </w:p>
    <w:p w14:paraId="3B1AD451" w14:textId="77777777" w:rsidR="00755303" w:rsidRPr="00776B22" w:rsidRDefault="00755303">
      <w:pPr>
        <w:spacing w:line="200" w:lineRule="exact"/>
      </w:pPr>
    </w:p>
    <w:p w14:paraId="0F4FF521" w14:textId="77777777" w:rsidR="00755303" w:rsidRPr="00776B22" w:rsidRDefault="00755303">
      <w:pPr>
        <w:spacing w:line="200" w:lineRule="exact"/>
      </w:pPr>
    </w:p>
    <w:p w14:paraId="097BB454" w14:textId="77777777" w:rsidR="00755303" w:rsidRPr="00776B22" w:rsidRDefault="00776B22">
      <w:pPr>
        <w:ind w:left="124"/>
      </w:pPr>
      <w:r w:rsidRPr="00776B22">
        <w:rPr>
          <w:spacing w:val="11"/>
        </w:rPr>
        <w:t>P</w:t>
      </w:r>
      <w:r w:rsidRPr="00776B22">
        <w:rPr>
          <w:spacing w:val="10"/>
        </w:rPr>
        <w:t>E</w:t>
      </w:r>
      <w:r w:rsidRPr="00776B22">
        <w:rPr>
          <w:spacing w:val="9"/>
        </w:rPr>
        <w:t>RS</w:t>
      </w:r>
      <w:r w:rsidRPr="00776B22">
        <w:rPr>
          <w:spacing w:val="10"/>
        </w:rPr>
        <w:t>ON</w:t>
      </w:r>
      <w:r w:rsidRPr="00776B22">
        <w:rPr>
          <w:spacing w:val="7"/>
        </w:rPr>
        <w:t>A</w:t>
      </w:r>
      <w:r w:rsidRPr="00776B22">
        <w:t>L</w:t>
      </w:r>
      <w:r w:rsidRPr="00776B22">
        <w:rPr>
          <w:spacing w:val="8"/>
        </w:rPr>
        <w:t xml:space="preserve"> </w:t>
      </w:r>
      <w:r w:rsidRPr="00776B22">
        <w:rPr>
          <w:spacing w:val="9"/>
        </w:rPr>
        <w:t>S</w:t>
      </w:r>
      <w:r w:rsidRPr="00776B22">
        <w:rPr>
          <w:spacing w:val="10"/>
        </w:rPr>
        <w:t>KI</w:t>
      </w:r>
      <w:r w:rsidRPr="00776B22">
        <w:rPr>
          <w:spacing w:val="8"/>
        </w:rPr>
        <w:t>LL</w:t>
      </w:r>
      <w:r w:rsidRPr="00776B22">
        <w:t>S</w:t>
      </w:r>
    </w:p>
    <w:p w14:paraId="69C1BCFA" w14:textId="77777777" w:rsidR="00755303" w:rsidRPr="00776B22" w:rsidRDefault="00755303">
      <w:pPr>
        <w:spacing w:before="3" w:line="240" w:lineRule="exact"/>
        <w:rPr>
          <w:sz w:val="24"/>
          <w:szCs w:val="24"/>
        </w:rPr>
      </w:pPr>
    </w:p>
    <w:p w14:paraId="487BA114" w14:textId="77777777" w:rsidR="00755303" w:rsidRPr="00776B22" w:rsidRDefault="00776B22">
      <w:pPr>
        <w:spacing w:line="543" w:lineRule="auto"/>
        <w:ind w:left="124" w:right="908"/>
      </w:pPr>
      <w:r w:rsidRPr="00776B22">
        <w:rPr>
          <w:i/>
          <w:spacing w:val="-1"/>
        </w:rPr>
        <w:t>Cr</w:t>
      </w:r>
      <w:r w:rsidRPr="00776B22">
        <w:rPr>
          <w:i/>
        </w:rPr>
        <w:t>e</w:t>
      </w:r>
      <w:r w:rsidRPr="00776B22">
        <w:rPr>
          <w:i/>
          <w:spacing w:val="1"/>
        </w:rPr>
        <w:t>a</w:t>
      </w:r>
      <w:r w:rsidRPr="00776B22">
        <w:rPr>
          <w:i/>
        </w:rPr>
        <w:t xml:space="preserve">tivity </w:t>
      </w:r>
      <w:r w:rsidRPr="00776B22">
        <w:rPr>
          <w:i/>
          <w:spacing w:val="1"/>
        </w:rPr>
        <w:t>A</w:t>
      </w:r>
      <w:r w:rsidRPr="00776B22">
        <w:rPr>
          <w:i/>
        </w:rPr>
        <w:t>tte</w:t>
      </w:r>
      <w:r w:rsidRPr="00776B22">
        <w:rPr>
          <w:i/>
          <w:spacing w:val="1"/>
        </w:rPr>
        <w:t>n</w:t>
      </w:r>
      <w:r w:rsidRPr="00776B22">
        <w:rPr>
          <w:i/>
        </w:rPr>
        <w:t>ti</w:t>
      </w:r>
      <w:r w:rsidRPr="00776B22">
        <w:rPr>
          <w:i/>
          <w:spacing w:val="1"/>
        </w:rPr>
        <w:t>o</w:t>
      </w:r>
      <w:r w:rsidRPr="00776B22">
        <w:rPr>
          <w:i/>
        </w:rPr>
        <w:t>n</w:t>
      </w:r>
      <w:r w:rsidRPr="00776B22">
        <w:rPr>
          <w:i/>
          <w:spacing w:val="-6"/>
        </w:rPr>
        <w:t xml:space="preserve"> </w:t>
      </w:r>
      <w:r w:rsidRPr="00776B22">
        <w:rPr>
          <w:i/>
        </w:rPr>
        <w:t>to</w:t>
      </w:r>
      <w:r w:rsidRPr="00776B22">
        <w:rPr>
          <w:i/>
          <w:spacing w:val="-1"/>
        </w:rPr>
        <w:t xml:space="preserve"> </w:t>
      </w:r>
      <w:r w:rsidRPr="00776B22">
        <w:rPr>
          <w:i/>
          <w:spacing w:val="1"/>
        </w:rPr>
        <w:t>d</w:t>
      </w:r>
      <w:r w:rsidRPr="00776B22">
        <w:rPr>
          <w:i/>
        </w:rPr>
        <w:t>et</w:t>
      </w:r>
      <w:r w:rsidRPr="00776B22">
        <w:rPr>
          <w:i/>
          <w:spacing w:val="1"/>
        </w:rPr>
        <w:t>a</w:t>
      </w:r>
      <w:r w:rsidRPr="00776B22">
        <w:rPr>
          <w:i/>
        </w:rPr>
        <w:t xml:space="preserve">il </w:t>
      </w:r>
      <w:r w:rsidRPr="00776B22">
        <w:rPr>
          <w:i/>
          <w:spacing w:val="5"/>
        </w:rPr>
        <w:t>O</w:t>
      </w:r>
      <w:r w:rsidRPr="00776B22">
        <w:rPr>
          <w:i/>
          <w:spacing w:val="6"/>
        </w:rPr>
        <w:t>p</w:t>
      </w:r>
      <w:r w:rsidRPr="00776B22">
        <w:rPr>
          <w:i/>
          <w:spacing w:val="5"/>
        </w:rPr>
        <w:t>e</w:t>
      </w:r>
      <w:r w:rsidRPr="00776B22">
        <w:rPr>
          <w:i/>
        </w:rPr>
        <w:t>n</w:t>
      </w:r>
      <w:r w:rsidRPr="00776B22">
        <w:rPr>
          <w:i/>
          <w:spacing w:val="7"/>
        </w:rPr>
        <w:t xml:space="preserve"> </w:t>
      </w:r>
      <w:r w:rsidRPr="00776B22">
        <w:rPr>
          <w:i/>
          <w:spacing w:val="5"/>
        </w:rPr>
        <w:t>m</w:t>
      </w:r>
      <w:r w:rsidRPr="00776B22">
        <w:rPr>
          <w:i/>
          <w:spacing w:val="4"/>
        </w:rPr>
        <w:t>i</w:t>
      </w:r>
      <w:r w:rsidRPr="00776B22">
        <w:rPr>
          <w:i/>
          <w:spacing w:val="6"/>
        </w:rPr>
        <w:t>nd</w:t>
      </w:r>
      <w:r w:rsidRPr="00776B22">
        <w:rPr>
          <w:i/>
          <w:spacing w:val="5"/>
        </w:rPr>
        <w:t>e</w:t>
      </w:r>
      <w:r w:rsidRPr="00776B22">
        <w:rPr>
          <w:i/>
        </w:rPr>
        <w:t>d</w:t>
      </w:r>
    </w:p>
    <w:p w14:paraId="49DF6970" w14:textId="77777777" w:rsidR="00755303" w:rsidRPr="00776B22" w:rsidRDefault="00755303">
      <w:pPr>
        <w:spacing w:line="200" w:lineRule="exact"/>
      </w:pPr>
    </w:p>
    <w:p w14:paraId="1ADCBA1E" w14:textId="77777777" w:rsidR="00755303" w:rsidRPr="00776B22" w:rsidRDefault="00755303">
      <w:pPr>
        <w:spacing w:line="200" w:lineRule="exact"/>
      </w:pPr>
    </w:p>
    <w:p w14:paraId="20DCCEDE" w14:textId="77777777" w:rsidR="00755303" w:rsidRPr="00776B22" w:rsidRDefault="00755303">
      <w:pPr>
        <w:spacing w:line="200" w:lineRule="exact"/>
      </w:pPr>
    </w:p>
    <w:p w14:paraId="51F8D671" w14:textId="77777777" w:rsidR="00755303" w:rsidRPr="00776B22" w:rsidRDefault="00755303">
      <w:pPr>
        <w:spacing w:before="12" w:line="280" w:lineRule="exact"/>
        <w:rPr>
          <w:sz w:val="28"/>
          <w:szCs w:val="28"/>
        </w:rPr>
      </w:pPr>
    </w:p>
    <w:p w14:paraId="524784F1" w14:textId="77777777" w:rsidR="00755303" w:rsidRPr="00776B22" w:rsidRDefault="00776B22">
      <w:pPr>
        <w:ind w:left="107"/>
      </w:pPr>
      <w:r w:rsidRPr="00776B22">
        <w:rPr>
          <w:spacing w:val="12"/>
        </w:rPr>
        <w:t>P</w:t>
      </w:r>
      <w:r w:rsidRPr="00776B22">
        <w:rPr>
          <w:spacing w:val="10"/>
        </w:rPr>
        <w:t>E</w:t>
      </w:r>
      <w:r w:rsidRPr="00776B22">
        <w:rPr>
          <w:spacing w:val="9"/>
        </w:rPr>
        <w:t>RS</w:t>
      </w:r>
      <w:r w:rsidRPr="00776B22">
        <w:rPr>
          <w:spacing w:val="10"/>
        </w:rPr>
        <w:t>ON</w:t>
      </w:r>
      <w:r w:rsidRPr="00776B22">
        <w:rPr>
          <w:spacing w:val="7"/>
        </w:rPr>
        <w:t>A</w:t>
      </w:r>
      <w:r w:rsidRPr="00776B22">
        <w:t>L</w:t>
      </w:r>
      <w:r w:rsidRPr="00776B22">
        <w:rPr>
          <w:spacing w:val="9"/>
        </w:rPr>
        <w:t xml:space="preserve"> </w:t>
      </w:r>
      <w:r w:rsidRPr="00776B22">
        <w:rPr>
          <w:spacing w:val="10"/>
        </w:rPr>
        <w:t>D</w:t>
      </w:r>
      <w:r w:rsidRPr="00776B22">
        <w:rPr>
          <w:spacing w:val="8"/>
        </w:rPr>
        <w:t>E</w:t>
      </w:r>
      <w:r w:rsidRPr="00776B22">
        <w:rPr>
          <w:spacing w:val="13"/>
        </w:rPr>
        <w:t>T</w:t>
      </w:r>
      <w:r w:rsidRPr="00776B22">
        <w:rPr>
          <w:spacing w:val="7"/>
        </w:rPr>
        <w:t>A</w:t>
      </w:r>
      <w:r w:rsidRPr="00776B22">
        <w:rPr>
          <w:spacing w:val="10"/>
        </w:rPr>
        <w:t>I</w:t>
      </w:r>
      <w:r w:rsidRPr="00776B22">
        <w:rPr>
          <w:spacing w:val="8"/>
        </w:rPr>
        <w:t>L</w:t>
      </w:r>
      <w:r w:rsidRPr="00776B22">
        <w:t>S</w:t>
      </w:r>
    </w:p>
    <w:p w14:paraId="1CC3EDDD" w14:textId="77777777" w:rsidR="00755303" w:rsidRPr="00776B22" w:rsidRDefault="00755303">
      <w:pPr>
        <w:spacing w:before="16" w:line="220" w:lineRule="exact"/>
        <w:rPr>
          <w:sz w:val="22"/>
          <w:szCs w:val="22"/>
        </w:rPr>
      </w:pPr>
    </w:p>
    <w:p w14:paraId="15801179" w14:textId="77777777" w:rsidR="00776B22" w:rsidRPr="00776B22" w:rsidRDefault="00776B22">
      <w:pPr>
        <w:ind w:left="107"/>
        <w:rPr>
          <w:rFonts w:ascii="Calibri" w:hAnsi="Calibri" w:cs="Calibri"/>
          <w:sz w:val="22"/>
          <w:szCs w:val="22"/>
        </w:rPr>
      </w:pPr>
      <w:r w:rsidRPr="00776B22">
        <w:rPr>
          <w:rFonts w:ascii="Calibri" w:hAnsi="Calibri" w:cs="Calibri"/>
          <w:sz w:val="22"/>
          <w:szCs w:val="22"/>
        </w:rPr>
        <w:t>Andrea Cooke</w:t>
      </w:r>
    </w:p>
    <w:p w14:paraId="5B20D8C8" w14:textId="38D31958" w:rsidR="00755303" w:rsidRPr="00776B22" w:rsidRDefault="00776B22">
      <w:pPr>
        <w:ind w:left="107"/>
      </w:pPr>
      <w:r w:rsidRPr="00776B22">
        <w:rPr>
          <w:i/>
          <w:spacing w:val="1"/>
        </w:rPr>
        <w:t>3</w:t>
      </w:r>
      <w:r w:rsidRPr="00776B22">
        <w:rPr>
          <w:i/>
        </w:rPr>
        <w:t>4 A</w:t>
      </w:r>
      <w:r w:rsidRPr="00776B22">
        <w:rPr>
          <w:i/>
          <w:spacing w:val="1"/>
        </w:rPr>
        <w:t>n</w:t>
      </w:r>
      <w:r w:rsidRPr="00776B22">
        <w:rPr>
          <w:i/>
        </w:rPr>
        <w:t>ywhere</w:t>
      </w:r>
      <w:r w:rsidRPr="00776B22">
        <w:rPr>
          <w:i/>
          <w:spacing w:val="-8"/>
        </w:rPr>
        <w:t xml:space="preserve"> </w:t>
      </w:r>
      <w:r w:rsidRPr="00776B22">
        <w:rPr>
          <w:i/>
        </w:rPr>
        <w:t>R</w:t>
      </w:r>
      <w:r w:rsidRPr="00776B22">
        <w:rPr>
          <w:i/>
          <w:spacing w:val="-1"/>
        </w:rPr>
        <w:t>o</w:t>
      </w:r>
      <w:r w:rsidRPr="00776B22">
        <w:rPr>
          <w:i/>
          <w:spacing w:val="1"/>
        </w:rPr>
        <w:t>a</w:t>
      </w:r>
      <w:r w:rsidRPr="00776B22">
        <w:rPr>
          <w:i/>
        </w:rPr>
        <w:t>d</w:t>
      </w:r>
    </w:p>
    <w:p w14:paraId="16294B3F" w14:textId="77777777" w:rsidR="00755303" w:rsidRPr="00776B22" w:rsidRDefault="00776B22">
      <w:pPr>
        <w:ind w:left="107"/>
      </w:pPr>
      <w:r w:rsidRPr="00776B22">
        <w:rPr>
          <w:i/>
          <w:spacing w:val="-1"/>
        </w:rPr>
        <w:t>C</w:t>
      </w:r>
      <w:r w:rsidRPr="00776B22">
        <w:rPr>
          <w:i/>
          <w:spacing w:val="1"/>
        </w:rPr>
        <w:t>o</w:t>
      </w:r>
      <w:r w:rsidRPr="00776B22">
        <w:rPr>
          <w:i/>
        </w:rPr>
        <w:t>v</w:t>
      </w:r>
      <w:r w:rsidRPr="00776B22">
        <w:rPr>
          <w:i/>
          <w:spacing w:val="1"/>
        </w:rPr>
        <w:t>en</w:t>
      </w:r>
      <w:r w:rsidRPr="00776B22">
        <w:rPr>
          <w:i/>
        </w:rPr>
        <w:t>t</w:t>
      </w:r>
      <w:r w:rsidRPr="00776B22">
        <w:rPr>
          <w:i/>
          <w:spacing w:val="-1"/>
        </w:rPr>
        <w:t>r</w:t>
      </w:r>
      <w:r w:rsidRPr="00776B22">
        <w:rPr>
          <w:i/>
        </w:rPr>
        <w:t>y</w:t>
      </w:r>
    </w:p>
    <w:p w14:paraId="49387A84" w14:textId="77777777" w:rsidR="00755303" w:rsidRPr="00776B22" w:rsidRDefault="00776B22">
      <w:pPr>
        <w:ind w:left="107"/>
      </w:pPr>
      <w:r w:rsidRPr="00776B22">
        <w:rPr>
          <w:i/>
          <w:spacing w:val="-1"/>
        </w:rPr>
        <w:t>C</w:t>
      </w:r>
      <w:r w:rsidRPr="00776B22">
        <w:rPr>
          <w:i/>
        </w:rPr>
        <w:t>V6</w:t>
      </w:r>
      <w:r w:rsidRPr="00776B22">
        <w:rPr>
          <w:i/>
          <w:spacing w:val="-3"/>
        </w:rPr>
        <w:t xml:space="preserve"> </w:t>
      </w:r>
      <w:r w:rsidRPr="00776B22">
        <w:rPr>
          <w:i/>
          <w:spacing w:val="1"/>
        </w:rPr>
        <w:t>7</w:t>
      </w:r>
      <w:r w:rsidRPr="00776B22">
        <w:rPr>
          <w:i/>
        </w:rPr>
        <w:t>RF</w:t>
      </w:r>
    </w:p>
    <w:p w14:paraId="16C0F080" w14:textId="77777777" w:rsidR="00755303" w:rsidRPr="00776B22" w:rsidRDefault="00755303">
      <w:pPr>
        <w:spacing w:before="8" w:line="220" w:lineRule="exact"/>
        <w:rPr>
          <w:sz w:val="22"/>
          <w:szCs w:val="22"/>
        </w:rPr>
      </w:pPr>
    </w:p>
    <w:p w14:paraId="02D70A1D" w14:textId="77777777" w:rsidR="00755303" w:rsidRPr="00776B22" w:rsidRDefault="00776B22">
      <w:pPr>
        <w:ind w:left="107"/>
      </w:pPr>
      <w:r w:rsidRPr="00776B22">
        <w:rPr>
          <w:i/>
        </w:rPr>
        <w:t>T:</w:t>
      </w:r>
      <w:r w:rsidRPr="00776B22">
        <w:rPr>
          <w:i/>
          <w:spacing w:val="-1"/>
        </w:rPr>
        <w:t xml:space="preserve"> </w:t>
      </w:r>
      <w:r w:rsidRPr="00776B22">
        <w:rPr>
          <w:i/>
          <w:spacing w:val="1"/>
        </w:rPr>
        <w:t>024</w:t>
      </w:r>
      <w:r w:rsidRPr="00776B22">
        <w:rPr>
          <w:i/>
          <w:spacing w:val="-1"/>
        </w:rPr>
        <w:t>7</w:t>
      </w:r>
      <w:r w:rsidRPr="00776B22">
        <w:rPr>
          <w:i/>
        </w:rPr>
        <w:t>6</w:t>
      </w:r>
      <w:r w:rsidRPr="00776B22">
        <w:rPr>
          <w:i/>
          <w:spacing w:val="-4"/>
        </w:rPr>
        <w:t xml:space="preserve"> </w:t>
      </w:r>
      <w:r w:rsidRPr="00776B22">
        <w:rPr>
          <w:i/>
          <w:spacing w:val="-1"/>
        </w:rPr>
        <w:t>8</w:t>
      </w:r>
      <w:r w:rsidRPr="00776B22">
        <w:rPr>
          <w:i/>
          <w:spacing w:val="1"/>
        </w:rPr>
        <w:t>8</w:t>
      </w:r>
      <w:r w:rsidRPr="00776B22">
        <w:rPr>
          <w:i/>
        </w:rPr>
        <w:t>8</w:t>
      </w:r>
      <w:r w:rsidRPr="00776B22">
        <w:rPr>
          <w:i/>
          <w:spacing w:val="-2"/>
        </w:rPr>
        <w:t xml:space="preserve"> </w:t>
      </w:r>
      <w:r w:rsidRPr="00776B22">
        <w:rPr>
          <w:i/>
          <w:spacing w:val="-1"/>
        </w:rPr>
        <w:t>5</w:t>
      </w:r>
      <w:r w:rsidRPr="00776B22">
        <w:rPr>
          <w:i/>
          <w:spacing w:val="1"/>
        </w:rPr>
        <w:t>54</w:t>
      </w:r>
      <w:r w:rsidRPr="00776B22">
        <w:rPr>
          <w:i/>
        </w:rPr>
        <w:t>4</w:t>
      </w:r>
    </w:p>
    <w:p w14:paraId="0EABA313" w14:textId="77777777" w:rsidR="00755303" w:rsidRPr="00776B22" w:rsidRDefault="00776B22">
      <w:pPr>
        <w:ind w:left="107"/>
      </w:pPr>
      <w:r w:rsidRPr="00776B22">
        <w:rPr>
          <w:i/>
        </w:rPr>
        <w:t>M:</w:t>
      </w:r>
      <w:r w:rsidRPr="00776B22">
        <w:rPr>
          <w:i/>
          <w:spacing w:val="-1"/>
        </w:rPr>
        <w:t xml:space="preserve"> </w:t>
      </w:r>
      <w:r w:rsidRPr="00776B22">
        <w:rPr>
          <w:i/>
          <w:spacing w:val="1"/>
        </w:rPr>
        <w:t>088</w:t>
      </w:r>
      <w:r w:rsidRPr="00776B22">
        <w:rPr>
          <w:i/>
        </w:rPr>
        <w:t>7</w:t>
      </w:r>
      <w:r w:rsidRPr="00776B22">
        <w:rPr>
          <w:i/>
          <w:spacing w:val="-4"/>
        </w:rPr>
        <w:t xml:space="preserve"> </w:t>
      </w:r>
      <w:r w:rsidRPr="00776B22">
        <w:rPr>
          <w:i/>
          <w:spacing w:val="1"/>
        </w:rPr>
        <w:t>22</w:t>
      </w:r>
      <w:r w:rsidRPr="00776B22">
        <w:rPr>
          <w:i/>
        </w:rPr>
        <w:t>2</w:t>
      </w:r>
      <w:r w:rsidRPr="00776B22">
        <w:rPr>
          <w:i/>
          <w:spacing w:val="-4"/>
        </w:rPr>
        <w:t xml:space="preserve"> </w:t>
      </w:r>
      <w:r w:rsidRPr="00776B22">
        <w:rPr>
          <w:i/>
          <w:spacing w:val="1"/>
        </w:rPr>
        <w:t>9</w:t>
      </w:r>
      <w:r w:rsidRPr="00776B22">
        <w:rPr>
          <w:i/>
          <w:spacing w:val="-1"/>
        </w:rPr>
        <w:t>9</w:t>
      </w:r>
      <w:r w:rsidRPr="00776B22">
        <w:rPr>
          <w:i/>
          <w:spacing w:val="1"/>
        </w:rPr>
        <w:t>9</w:t>
      </w:r>
      <w:r w:rsidRPr="00776B22">
        <w:rPr>
          <w:i/>
        </w:rPr>
        <w:t>9</w:t>
      </w:r>
    </w:p>
    <w:p w14:paraId="699BCDA5" w14:textId="4B576A41" w:rsidR="00755303" w:rsidRPr="00776B22" w:rsidRDefault="00776B22">
      <w:pPr>
        <w:ind w:left="107"/>
      </w:pPr>
      <w:r w:rsidRPr="00776B22">
        <w:rPr>
          <w:i/>
          <w:spacing w:val="1"/>
        </w:rPr>
        <w:t>E</w:t>
      </w:r>
      <w:r w:rsidRPr="00776B22">
        <w:rPr>
          <w:i/>
        </w:rPr>
        <w:t>:</w:t>
      </w:r>
      <w:r w:rsidRPr="00776B22">
        <w:rPr>
          <w:i/>
          <w:spacing w:val="-2"/>
        </w:rPr>
        <w:t xml:space="preserve"> </w:t>
      </w:r>
      <w:r w:rsidRPr="00776B22">
        <w:rPr>
          <w:i/>
          <w:spacing w:val="-49"/>
        </w:rPr>
        <w:t xml:space="preserve"> </w:t>
      </w:r>
      <w:hyperlink r:id="rId5" w:history="1">
        <w:r w:rsidRPr="00776B22">
          <w:rPr>
            <w:rStyle w:val="Hyperlink"/>
            <w:i/>
            <w:color w:val="auto"/>
            <w:spacing w:val="1"/>
          </w:rPr>
          <w:t>andrea@gmail.com</w:t>
        </w:r>
      </w:hyperlink>
    </w:p>
    <w:p w14:paraId="192D1733" w14:textId="77777777" w:rsidR="00755303" w:rsidRPr="00776B22" w:rsidRDefault="00755303">
      <w:pPr>
        <w:spacing w:before="11" w:line="220" w:lineRule="exact"/>
        <w:rPr>
          <w:sz w:val="22"/>
          <w:szCs w:val="22"/>
        </w:rPr>
      </w:pPr>
    </w:p>
    <w:p w14:paraId="71DFB459" w14:textId="77777777" w:rsidR="00755303" w:rsidRPr="00776B22" w:rsidRDefault="00776B22">
      <w:pPr>
        <w:ind w:left="107"/>
      </w:pPr>
      <w:r w:rsidRPr="00776B22">
        <w:rPr>
          <w:i/>
        </w:rPr>
        <w:t>DO</w:t>
      </w:r>
      <w:r w:rsidRPr="00776B22">
        <w:rPr>
          <w:i/>
          <w:spacing w:val="1"/>
        </w:rPr>
        <w:t>B</w:t>
      </w:r>
      <w:r w:rsidRPr="00776B22">
        <w:rPr>
          <w:i/>
        </w:rPr>
        <w:t>:</w:t>
      </w:r>
      <w:r w:rsidRPr="00776B22">
        <w:rPr>
          <w:i/>
          <w:spacing w:val="-4"/>
        </w:rPr>
        <w:t xml:space="preserve"> </w:t>
      </w:r>
      <w:r w:rsidRPr="00776B22">
        <w:rPr>
          <w:i/>
          <w:spacing w:val="1"/>
        </w:rPr>
        <w:t>12</w:t>
      </w:r>
      <w:r w:rsidRPr="00776B22">
        <w:rPr>
          <w:i/>
        </w:rPr>
        <w:t>/</w:t>
      </w:r>
      <w:r w:rsidRPr="00776B22">
        <w:rPr>
          <w:i/>
          <w:spacing w:val="3"/>
        </w:rPr>
        <w:t>0</w:t>
      </w:r>
      <w:r w:rsidRPr="00776B22">
        <w:rPr>
          <w:i/>
          <w:spacing w:val="1"/>
        </w:rPr>
        <w:t>9</w:t>
      </w:r>
      <w:r w:rsidRPr="00776B22">
        <w:rPr>
          <w:i/>
        </w:rPr>
        <w:t>/</w:t>
      </w:r>
      <w:r w:rsidRPr="00776B22">
        <w:rPr>
          <w:i/>
          <w:spacing w:val="-1"/>
        </w:rPr>
        <w:t>1</w:t>
      </w:r>
      <w:r w:rsidRPr="00776B22">
        <w:rPr>
          <w:i/>
          <w:spacing w:val="1"/>
        </w:rPr>
        <w:t>98</w:t>
      </w:r>
      <w:r w:rsidRPr="00776B22">
        <w:rPr>
          <w:i/>
        </w:rPr>
        <w:t>5</w:t>
      </w:r>
    </w:p>
    <w:p w14:paraId="2E16BCB5" w14:textId="77777777" w:rsidR="00755303" w:rsidRPr="00776B22" w:rsidRDefault="00776B22">
      <w:pPr>
        <w:ind w:left="107"/>
      </w:pPr>
      <w:r w:rsidRPr="00776B22">
        <w:rPr>
          <w:i/>
        </w:rPr>
        <w:t>Dr</w:t>
      </w:r>
      <w:r w:rsidRPr="00776B22">
        <w:rPr>
          <w:i/>
          <w:spacing w:val="-1"/>
        </w:rPr>
        <w:t>i</w:t>
      </w:r>
      <w:r w:rsidRPr="00776B22">
        <w:rPr>
          <w:i/>
        </w:rPr>
        <w:t>vi</w:t>
      </w:r>
      <w:r w:rsidRPr="00776B22">
        <w:rPr>
          <w:i/>
          <w:spacing w:val="1"/>
        </w:rPr>
        <w:t>n</w:t>
      </w:r>
      <w:r w:rsidRPr="00776B22">
        <w:rPr>
          <w:i/>
        </w:rPr>
        <w:t>g</w:t>
      </w:r>
      <w:r w:rsidRPr="00776B22">
        <w:rPr>
          <w:i/>
          <w:spacing w:val="-5"/>
        </w:rPr>
        <w:t xml:space="preserve"> </w:t>
      </w:r>
      <w:r w:rsidRPr="00776B22">
        <w:rPr>
          <w:i/>
        </w:rPr>
        <w:t>lice</w:t>
      </w:r>
      <w:r w:rsidRPr="00776B22">
        <w:rPr>
          <w:i/>
          <w:spacing w:val="1"/>
        </w:rPr>
        <w:t>n</w:t>
      </w:r>
      <w:r w:rsidRPr="00776B22">
        <w:rPr>
          <w:i/>
          <w:spacing w:val="-1"/>
        </w:rPr>
        <w:t>s</w:t>
      </w:r>
      <w:r w:rsidRPr="00776B22">
        <w:rPr>
          <w:i/>
        </w:rPr>
        <w:t>e:</w:t>
      </w:r>
      <w:r w:rsidRPr="00776B22">
        <w:rPr>
          <w:i/>
          <w:spacing w:val="45"/>
        </w:rPr>
        <w:t xml:space="preserve"> </w:t>
      </w:r>
      <w:r w:rsidRPr="00776B22">
        <w:rPr>
          <w:i/>
        </w:rPr>
        <w:t>Yes</w:t>
      </w:r>
    </w:p>
    <w:p w14:paraId="395247B1" w14:textId="77777777" w:rsidR="00755303" w:rsidRPr="00776B22" w:rsidRDefault="00776B22">
      <w:pPr>
        <w:spacing w:line="220" w:lineRule="exact"/>
        <w:ind w:left="107"/>
      </w:pPr>
      <w:r w:rsidRPr="00776B22">
        <w:rPr>
          <w:i/>
          <w:spacing w:val="-1"/>
        </w:rPr>
        <w:t>N</w:t>
      </w:r>
      <w:r w:rsidRPr="00776B22">
        <w:rPr>
          <w:i/>
          <w:spacing w:val="1"/>
        </w:rPr>
        <w:t>a</w:t>
      </w:r>
      <w:r w:rsidRPr="00776B22">
        <w:rPr>
          <w:i/>
        </w:rPr>
        <w:t>ti</w:t>
      </w:r>
      <w:r w:rsidRPr="00776B22">
        <w:rPr>
          <w:i/>
          <w:spacing w:val="1"/>
        </w:rPr>
        <w:t>ona</w:t>
      </w:r>
      <w:r w:rsidRPr="00776B22">
        <w:rPr>
          <w:i/>
        </w:rPr>
        <w:t>lity:</w:t>
      </w:r>
      <w:r w:rsidRPr="00776B22">
        <w:rPr>
          <w:i/>
          <w:spacing w:val="-9"/>
        </w:rPr>
        <w:t xml:space="preserve"> </w:t>
      </w:r>
      <w:r w:rsidRPr="00776B22">
        <w:rPr>
          <w:i/>
        </w:rPr>
        <w:t>B</w:t>
      </w:r>
      <w:r w:rsidRPr="00776B22">
        <w:rPr>
          <w:i/>
          <w:spacing w:val="-1"/>
        </w:rPr>
        <w:t>r</w:t>
      </w:r>
      <w:r w:rsidRPr="00776B22">
        <w:rPr>
          <w:i/>
        </w:rPr>
        <w:t>iti</w:t>
      </w:r>
      <w:r w:rsidRPr="00776B22">
        <w:rPr>
          <w:i/>
          <w:spacing w:val="-1"/>
        </w:rPr>
        <w:t>s</w:t>
      </w:r>
      <w:r w:rsidRPr="00776B22">
        <w:rPr>
          <w:i/>
        </w:rPr>
        <w:t>h</w:t>
      </w:r>
    </w:p>
    <w:p w14:paraId="74ED40CC" w14:textId="77777777" w:rsidR="00776B22" w:rsidRPr="00776B22" w:rsidRDefault="00776B22">
      <w:pPr>
        <w:spacing w:before="39" w:line="294" w:lineRule="auto"/>
        <w:ind w:right="4960"/>
        <w:jc w:val="both"/>
        <w:rPr>
          <w:rFonts w:ascii="Calibri" w:hAnsi="Calibri" w:cs="Calibri"/>
          <w:sz w:val="22"/>
          <w:szCs w:val="22"/>
        </w:rPr>
      </w:pPr>
      <w:r w:rsidRPr="00776B22">
        <w:br w:type="column"/>
      </w:r>
      <w:r w:rsidRPr="00776B22">
        <w:rPr>
          <w:rFonts w:ascii="Calibri" w:hAnsi="Calibri" w:cs="Calibri"/>
          <w:sz w:val="22"/>
          <w:szCs w:val="22"/>
        </w:rPr>
        <w:t>Andrea Cooke</w:t>
      </w:r>
    </w:p>
    <w:p w14:paraId="24952645" w14:textId="023BCC26" w:rsidR="00755303" w:rsidRPr="00776B22" w:rsidRDefault="00776B22">
      <w:pPr>
        <w:spacing w:before="39" w:line="294" w:lineRule="auto"/>
        <w:ind w:right="4960"/>
        <w:jc w:val="both"/>
      </w:pPr>
      <w:r w:rsidRPr="00776B22">
        <w:rPr>
          <w:sz w:val="32"/>
          <w:szCs w:val="32"/>
        </w:rPr>
        <w:t>W</w:t>
      </w:r>
      <w:r w:rsidRPr="00776B22">
        <w:rPr>
          <w:spacing w:val="-2"/>
          <w:sz w:val="32"/>
          <w:szCs w:val="32"/>
        </w:rPr>
        <w:t>e</w:t>
      </w:r>
      <w:r w:rsidRPr="00776B22">
        <w:rPr>
          <w:sz w:val="32"/>
          <w:szCs w:val="32"/>
        </w:rPr>
        <w:t>b</w:t>
      </w:r>
      <w:r w:rsidRPr="00776B22">
        <w:rPr>
          <w:sz w:val="32"/>
          <w:szCs w:val="32"/>
        </w:rPr>
        <w:t>d</w:t>
      </w:r>
      <w:r w:rsidRPr="00776B22">
        <w:rPr>
          <w:spacing w:val="-2"/>
          <w:sz w:val="32"/>
          <w:szCs w:val="32"/>
        </w:rPr>
        <w:t>es</w:t>
      </w:r>
      <w:r w:rsidRPr="00776B22">
        <w:rPr>
          <w:spacing w:val="-4"/>
          <w:sz w:val="32"/>
          <w:szCs w:val="32"/>
        </w:rPr>
        <w:t>i</w:t>
      </w:r>
      <w:r w:rsidRPr="00776B22">
        <w:rPr>
          <w:sz w:val="32"/>
          <w:szCs w:val="32"/>
        </w:rPr>
        <w:t>gn</w:t>
      </w:r>
      <w:r w:rsidRPr="00776B22">
        <w:rPr>
          <w:spacing w:val="-3"/>
          <w:sz w:val="32"/>
          <w:szCs w:val="32"/>
        </w:rPr>
        <w:t>e</w:t>
      </w:r>
      <w:r w:rsidRPr="00776B22">
        <w:rPr>
          <w:sz w:val="32"/>
          <w:szCs w:val="32"/>
        </w:rPr>
        <w:t xml:space="preserve">r </w:t>
      </w:r>
      <w:r w:rsidRPr="00776B22">
        <w:rPr>
          <w:spacing w:val="12"/>
        </w:rPr>
        <w:t>P</w:t>
      </w:r>
      <w:r w:rsidRPr="00776B22">
        <w:rPr>
          <w:spacing w:val="13"/>
        </w:rPr>
        <w:t>E</w:t>
      </w:r>
      <w:r w:rsidRPr="00776B22">
        <w:rPr>
          <w:spacing w:val="11"/>
        </w:rPr>
        <w:t>RS</w:t>
      </w:r>
      <w:r w:rsidRPr="00776B22">
        <w:rPr>
          <w:spacing w:val="12"/>
        </w:rPr>
        <w:t>ON</w:t>
      </w:r>
      <w:r w:rsidRPr="00776B22">
        <w:rPr>
          <w:spacing w:val="10"/>
        </w:rPr>
        <w:t>A</w:t>
      </w:r>
      <w:r w:rsidRPr="00776B22">
        <w:t>L</w:t>
      </w:r>
      <w:r w:rsidRPr="00776B22">
        <w:rPr>
          <w:spacing w:val="12"/>
        </w:rPr>
        <w:t xml:space="preserve"> </w:t>
      </w:r>
      <w:r w:rsidRPr="00776B22">
        <w:rPr>
          <w:spacing w:val="11"/>
        </w:rPr>
        <w:t>S</w:t>
      </w:r>
      <w:r w:rsidRPr="00776B22">
        <w:rPr>
          <w:spacing w:val="12"/>
        </w:rPr>
        <w:t>UMM</w:t>
      </w:r>
      <w:r w:rsidRPr="00776B22">
        <w:rPr>
          <w:spacing w:val="10"/>
        </w:rPr>
        <w:t>A</w:t>
      </w:r>
      <w:r w:rsidRPr="00776B22">
        <w:rPr>
          <w:spacing w:val="11"/>
        </w:rPr>
        <w:t>R</w:t>
      </w:r>
      <w:r w:rsidRPr="00776B22">
        <w:t>Y</w:t>
      </w:r>
    </w:p>
    <w:p w14:paraId="08E9FE29" w14:textId="77777777" w:rsidR="00755303" w:rsidRPr="00776B22" w:rsidRDefault="00755303">
      <w:pPr>
        <w:spacing w:before="1" w:line="240" w:lineRule="exact"/>
        <w:rPr>
          <w:sz w:val="24"/>
          <w:szCs w:val="24"/>
        </w:rPr>
      </w:pPr>
    </w:p>
    <w:p w14:paraId="13C81D40" w14:textId="77777777" w:rsidR="00755303" w:rsidRPr="00776B22" w:rsidRDefault="00776B22">
      <w:pPr>
        <w:spacing w:line="270" w:lineRule="auto"/>
        <w:ind w:right="134"/>
      </w:pPr>
      <w:r w:rsidRPr="00776B22">
        <w:t>A</w:t>
      </w:r>
      <w:r w:rsidRPr="00776B22">
        <w:rPr>
          <w:spacing w:val="6"/>
        </w:rPr>
        <w:t xml:space="preserve"> b</w:t>
      </w:r>
      <w:r w:rsidRPr="00776B22">
        <w:rPr>
          <w:spacing w:val="5"/>
        </w:rPr>
        <w:t>r</w:t>
      </w:r>
      <w:r w:rsidRPr="00776B22">
        <w:rPr>
          <w:spacing w:val="4"/>
        </w:rPr>
        <w:t>i</w:t>
      </w:r>
      <w:r w:rsidRPr="00776B22">
        <w:rPr>
          <w:spacing w:val="3"/>
        </w:rPr>
        <w:t>gh</w:t>
      </w:r>
      <w:r w:rsidRPr="00776B22">
        <w:rPr>
          <w:spacing w:val="4"/>
        </w:rPr>
        <w:t>t</w:t>
      </w:r>
      <w:r w:rsidRPr="00776B22">
        <w:t>,</w:t>
      </w:r>
      <w:r w:rsidRPr="00776B22">
        <w:rPr>
          <w:spacing w:val="3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5"/>
        </w:rPr>
        <w:t>a</w:t>
      </w:r>
      <w:r w:rsidRPr="00776B22">
        <w:rPr>
          <w:spacing w:val="2"/>
        </w:rPr>
        <w:t>l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4"/>
        </w:rPr>
        <w:t>t</w:t>
      </w:r>
      <w:r w:rsidRPr="00776B22">
        <w:rPr>
          <w:spacing w:val="5"/>
        </w:rPr>
        <w:t>e</w:t>
      </w:r>
      <w:r w:rsidRPr="00776B22">
        <w:rPr>
          <w:spacing w:val="3"/>
        </w:rPr>
        <w:t>d</w:t>
      </w:r>
      <w:r w:rsidRPr="00776B22">
        <w:t>,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m</w:t>
      </w:r>
      <w:r w:rsidRPr="00776B22">
        <w:rPr>
          <w:spacing w:val="6"/>
        </w:rPr>
        <w:t>b</w:t>
      </w:r>
      <w:r w:rsidRPr="00776B22">
        <w:rPr>
          <w:spacing w:val="4"/>
        </w:rPr>
        <w:t>iti</w:t>
      </w:r>
      <w:r w:rsidRPr="00776B22">
        <w:rPr>
          <w:spacing w:val="6"/>
        </w:rPr>
        <w:t>o</w:t>
      </w:r>
      <w:r w:rsidRPr="00776B22">
        <w:rPr>
          <w:spacing w:val="3"/>
        </w:rPr>
        <w:t>u</w:t>
      </w:r>
      <w:r w:rsidRPr="00776B22">
        <w:t>s</w:t>
      </w:r>
      <w:r w:rsidRPr="00776B22">
        <w:rPr>
          <w:spacing w:val="-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4"/>
        </w:rPr>
        <w:t>s</w:t>
      </w:r>
      <w:r w:rsidRPr="00776B22">
        <w:rPr>
          <w:spacing w:val="5"/>
        </w:rPr>
        <w:t>e</w:t>
      </w:r>
      <w:r w:rsidRPr="00776B22">
        <w:rPr>
          <w:spacing w:val="4"/>
        </w:rPr>
        <w:t>l</w:t>
      </w:r>
      <w:r w:rsidRPr="00776B22">
        <w:rPr>
          <w:spacing w:val="12"/>
        </w:rPr>
        <w:t>f</w:t>
      </w:r>
      <w:r w:rsidRPr="00776B22">
        <w:rPr>
          <w:spacing w:val="3"/>
        </w:rPr>
        <w:t>-</w:t>
      </w:r>
      <w:r w:rsidRPr="00776B22">
        <w:rPr>
          <w:spacing w:val="1"/>
        </w:rPr>
        <w:t>m</w:t>
      </w:r>
      <w:r w:rsidRPr="00776B22">
        <w:rPr>
          <w:spacing w:val="6"/>
        </w:rPr>
        <w:t>o</w:t>
      </w:r>
      <w:r w:rsidRPr="00776B22">
        <w:rPr>
          <w:spacing w:val="4"/>
        </w:rPr>
        <w:t>ti</w:t>
      </w:r>
      <w:r w:rsidRPr="00776B22">
        <w:rPr>
          <w:spacing w:val="3"/>
        </w:rPr>
        <w:t>v</w:t>
      </w:r>
      <w:r w:rsidRPr="00776B22">
        <w:rPr>
          <w:spacing w:val="5"/>
        </w:rPr>
        <w:t>a</w:t>
      </w:r>
      <w:r w:rsidRPr="00776B22">
        <w:rPr>
          <w:spacing w:val="4"/>
        </w:rPr>
        <w:t>t</w:t>
      </w:r>
      <w:r w:rsidRPr="00776B22">
        <w:rPr>
          <w:spacing w:val="5"/>
        </w:rPr>
        <w:t>e</w:t>
      </w:r>
      <w:r w:rsidRPr="00776B22">
        <w:t>d</w:t>
      </w:r>
      <w:r w:rsidRPr="00776B22">
        <w:rPr>
          <w:spacing w:val="-1"/>
        </w:rPr>
        <w:t xml:space="preserve"> </w:t>
      </w:r>
      <w:r w:rsidRPr="00776B22">
        <w:t>w</w:t>
      </w:r>
      <w:r w:rsidRPr="00776B22">
        <w:rPr>
          <w:spacing w:val="5"/>
        </w:rPr>
        <w:t>e</w:t>
      </w:r>
      <w:r w:rsidRPr="00776B22">
        <w:t>b</w:t>
      </w:r>
      <w:r w:rsidRPr="00776B22">
        <w:rPr>
          <w:spacing w:val="5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5"/>
        </w:rPr>
        <w:t>e</w:t>
      </w:r>
      <w:r w:rsidRPr="00776B22">
        <w:rPr>
          <w:spacing w:val="4"/>
        </w:rPr>
        <w:t>s</w:t>
      </w:r>
      <w:r w:rsidRPr="00776B22">
        <w:rPr>
          <w:spacing w:val="2"/>
        </w:rPr>
        <w:t>i</w:t>
      </w:r>
      <w:r w:rsidRPr="00776B22">
        <w:rPr>
          <w:spacing w:val="3"/>
        </w:rPr>
        <w:t>gn</w:t>
      </w:r>
      <w:r w:rsidRPr="00776B22">
        <w:rPr>
          <w:spacing w:val="5"/>
        </w:rPr>
        <w:t>e</w:t>
      </w:r>
      <w:r w:rsidRPr="00776B22">
        <w:t>r</w:t>
      </w:r>
      <w:r w:rsidRPr="00776B22">
        <w:rPr>
          <w:spacing w:val="3"/>
        </w:rPr>
        <w:t xml:space="preserve"> </w:t>
      </w:r>
      <w:r w:rsidRPr="00776B22">
        <w:t>w</w:t>
      </w:r>
      <w:r w:rsidRPr="00776B22">
        <w:rPr>
          <w:spacing w:val="5"/>
        </w:rPr>
        <w:t>i</w:t>
      </w:r>
      <w:r w:rsidRPr="00776B22">
        <w:rPr>
          <w:spacing w:val="4"/>
        </w:rPr>
        <w:t>t</w:t>
      </w:r>
      <w:r w:rsidRPr="00776B22">
        <w:t>h</w:t>
      </w:r>
      <w:r w:rsidRPr="00776B22">
        <w:rPr>
          <w:spacing w:val="4"/>
        </w:rPr>
        <w:t xml:space="preserve"> </w:t>
      </w:r>
      <w:r w:rsidRPr="00776B22">
        <w:t>a</w:t>
      </w:r>
      <w:r w:rsidRPr="00776B22">
        <w:rPr>
          <w:spacing w:val="9"/>
        </w:rPr>
        <w:t xml:space="preserve"> </w:t>
      </w:r>
      <w:r w:rsidRPr="00776B22">
        <w:rPr>
          <w:spacing w:val="4"/>
        </w:rPr>
        <w:t>st</w:t>
      </w:r>
      <w:r w:rsidRPr="00776B22">
        <w:rPr>
          <w:spacing w:val="3"/>
        </w:rPr>
        <w:t>r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3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5"/>
        </w:rPr>
        <w:t>ec</w:t>
      </w:r>
      <w:r w:rsidRPr="00776B22">
        <w:rPr>
          <w:spacing w:val="3"/>
        </w:rPr>
        <w:t>hn</w:t>
      </w:r>
      <w:r w:rsidRPr="00776B22">
        <w:rPr>
          <w:spacing w:val="4"/>
        </w:rPr>
        <w:t>i</w:t>
      </w:r>
      <w:r w:rsidRPr="00776B22">
        <w:rPr>
          <w:spacing w:val="5"/>
        </w:rPr>
        <w:t>c</w:t>
      </w:r>
      <w:r w:rsidRPr="00776B22">
        <w:rPr>
          <w:spacing w:val="3"/>
        </w:rPr>
        <w:t>a</w:t>
      </w:r>
      <w:r w:rsidRPr="00776B22">
        <w:t xml:space="preserve">l </w:t>
      </w:r>
      <w:r w:rsidRPr="00776B22">
        <w:rPr>
          <w:spacing w:val="6"/>
        </w:rPr>
        <w:t>b</w:t>
      </w:r>
      <w:r w:rsidRPr="00776B22">
        <w:rPr>
          <w:spacing w:val="5"/>
        </w:rPr>
        <w:t>ac</w:t>
      </w:r>
      <w:r w:rsidRPr="00776B22">
        <w:rPr>
          <w:spacing w:val="3"/>
        </w:rPr>
        <w:t>kgr</w:t>
      </w:r>
      <w:r w:rsidRPr="00776B22">
        <w:rPr>
          <w:spacing w:val="6"/>
        </w:rPr>
        <w:t>o</w:t>
      </w:r>
      <w:r w:rsidRPr="00776B22">
        <w:rPr>
          <w:spacing w:val="3"/>
        </w:rPr>
        <w:t>un</w:t>
      </w:r>
      <w:r w:rsidRPr="00776B22">
        <w:t>d</w:t>
      </w:r>
      <w:r w:rsidRPr="00776B22">
        <w:rPr>
          <w:spacing w:val="2"/>
        </w:rPr>
        <w:t xml:space="preserve"> </w:t>
      </w:r>
      <w:r w:rsidRPr="00776B22">
        <w:t>w</w:t>
      </w:r>
      <w:r w:rsidRPr="00776B22">
        <w:rPr>
          <w:spacing w:val="4"/>
        </w:rPr>
        <w:t>h</w:t>
      </w:r>
      <w:r w:rsidRPr="00776B22">
        <w:t>o</w:t>
      </w:r>
      <w:r w:rsidRPr="00776B22">
        <w:rPr>
          <w:spacing w:val="8"/>
        </w:rPr>
        <w:t xml:space="preserve"> </w:t>
      </w:r>
      <w:r w:rsidRPr="00776B22">
        <w:rPr>
          <w:spacing w:val="3"/>
        </w:rPr>
        <w:t>p</w:t>
      </w:r>
      <w:r w:rsidRPr="00776B22">
        <w:rPr>
          <w:spacing w:val="6"/>
        </w:rPr>
        <w:t>o</w:t>
      </w:r>
      <w:r w:rsidRPr="00776B22">
        <w:rPr>
          <w:spacing w:val="4"/>
        </w:rPr>
        <w:t>ss</w:t>
      </w:r>
      <w:r w:rsidRPr="00776B22">
        <w:rPr>
          <w:spacing w:val="5"/>
        </w:rPr>
        <w:t>e</w:t>
      </w:r>
      <w:r w:rsidRPr="00776B22">
        <w:rPr>
          <w:spacing w:val="4"/>
        </w:rPr>
        <w:t>ss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1"/>
        </w:rPr>
        <w:t xml:space="preserve"> </w:t>
      </w:r>
      <w:r w:rsidRPr="00776B22">
        <w:rPr>
          <w:spacing w:val="2"/>
        </w:rPr>
        <w:t>s</w:t>
      </w:r>
      <w:r w:rsidRPr="00776B22">
        <w:rPr>
          <w:spacing w:val="5"/>
        </w:rPr>
        <w:t>e</w:t>
      </w:r>
      <w:r w:rsidRPr="00776B22">
        <w:rPr>
          <w:spacing w:val="4"/>
        </w:rPr>
        <w:t>l</w:t>
      </w:r>
      <w:r w:rsidRPr="00776B22">
        <w:rPr>
          <w:spacing w:val="9"/>
        </w:rPr>
        <w:t>f</w:t>
      </w:r>
      <w:r w:rsidRPr="00776B22">
        <w:rPr>
          <w:spacing w:val="3"/>
        </w:rPr>
        <w:t>-</w:t>
      </w:r>
      <w:r w:rsidRPr="00776B22">
        <w:rPr>
          <w:spacing w:val="6"/>
        </w:rPr>
        <w:t>d</w:t>
      </w:r>
      <w:r w:rsidRPr="00776B22">
        <w:rPr>
          <w:spacing w:val="4"/>
        </w:rPr>
        <w:t>is</w:t>
      </w:r>
      <w:r w:rsidRPr="00776B22">
        <w:rPr>
          <w:spacing w:val="5"/>
        </w:rPr>
        <w:t>c</w:t>
      </w:r>
      <w:r w:rsidRPr="00776B22">
        <w:rPr>
          <w:spacing w:val="2"/>
        </w:rPr>
        <w:t>i</w:t>
      </w:r>
      <w:r w:rsidRPr="00776B22">
        <w:rPr>
          <w:spacing w:val="6"/>
        </w:rPr>
        <w:t>p</w:t>
      </w:r>
      <w:r w:rsidRPr="00776B22">
        <w:rPr>
          <w:spacing w:val="4"/>
        </w:rPr>
        <w:t>li</w:t>
      </w:r>
      <w:r w:rsidRPr="00776B22">
        <w:rPr>
          <w:spacing w:val="3"/>
        </w:rPr>
        <w:t>n</w:t>
      </w:r>
      <w:r w:rsidRPr="00776B22">
        <w:t>e</w:t>
      </w:r>
      <w:r w:rsidRPr="00776B22">
        <w:rPr>
          <w:spacing w:val="-3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3"/>
        </w:rPr>
        <w:t>h</w:t>
      </w:r>
      <w:r w:rsidRPr="00776B22">
        <w:t>e</w:t>
      </w:r>
      <w:r w:rsidRPr="00776B22">
        <w:rPr>
          <w:spacing w:val="6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b</w:t>
      </w:r>
      <w:r w:rsidRPr="00776B22">
        <w:rPr>
          <w:spacing w:val="4"/>
        </w:rPr>
        <w:t>ilit</w:t>
      </w:r>
      <w:r w:rsidRPr="00776B22">
        <w:t>y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t</w:t>
      </w:r>
      <w:r w:rsidRPr="00776B22">
        <w:t>o</w:t>
      </w:r>
      <w:r w:rsidRPr="00776B22">
        <w:rPr>
          <w:spacing w:val="9"/>
        </w:rPr>
        <w:t xml:space="preserve"> </w:t>
      </w:r>
      <w:r w:rsidRPr="00776B22">
        <w:t>w</w:t>
      </w:r>
      <w:r w:rsidRPr="00776B22">
        <w:rPr>
          <w:spacing w:val="6"/>
        </w:rPr>
        <w:t>o</w:t>
      </w:r>
      <w:r w:rsidRPr="00776B22">
        <w:rPr>
          <w:spacing w:val="13"/>
        </w:rPr>
        <w:t>r</w:t>
      </w:r>
      <w:r w:rsidRPr="00776B22">
        <w:t>k</w:t>
      </w:r>
      <w:r w:rsidRPr="00776B22">
        <w:rPr>
          <w:spacing w:val="4"/>
        </w:rPr>
        <w:t xml:space="preserve"> </w:t>
      </w:r>
      <w:r w:rsidRPr="00776B22">
        <w:t>w</w:t>
      </w:r>
      <w:r w:rsidRPr="00776B22">
        <w:rPr>
          <w:spacing w:val="5"/>
        </w:rPr>
        <w:t>i</w:t>
      </w:r>
      <w:r w:rsidRPr="00776B22">
        <w:rPr>
          <w:spacing w:val="4"/>
        </w:rPr>
        <w:t>t</w:t>
      </w:r>
      <w:r w:rsidRPr="00776B22">
        <w:t>h</w:t>
      </w:r>
      <w:r w:rsidRPr="00776B22">
        <w:rPr>
          <w:spacing w:val="4"/>
        </w:rPr>
        <w:t xml:space="preserve"> t</w:t>
      </w:r>
      <w:r w:rsidRPr="00776B22">
        <w:rPr>
          <w:spacing w:val="3"/>
        </w:rPr>
        <w:t>h</w:t>
      </w:r>
      <w:r w:rsidRPr="00776B22">
        <w:t>e</w:t>
      </w:r>
      <w:r w:rsidRPr="00776B22">
        <w:rPr>
          <w:spacing w:val="8"/>
        </w:rPr>
        <w:t xml:space="preserve"> </w:t>
      </w:r>
      <w:r w:rsidRPr="00776B22">
        <w:rPr>
          <w:spacing w:val="1"/>
        </w:rPr>
        <w:t>m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rPr>
          <w:spacing w:val="7"/>
        </w:rPr>
        <w:t>i</w:t>
      </w:r>
      <w:r w:rsidRPr="00776B22">
        <w:rPr>
          <w:spacing w:val="3"/>
        </w:rPr>
        <w:t>m</w:t>
      </w:r>
      <w:r w:rsidRPr="00776B22">
        <w:rPr>
          <w:spacing w:val="6"/>
        </w:rPr>
        <w:t>u</w:t>
      </w:r>
      <w:r w:rsidRPr="00776B22">
        <w:t xml:space="preserve">m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8"/>
        </w:rPr>
        <w:t xml:space="preserve"> </w:t>
      </w:r>
      <w:r w:rsidRPr="00776B22">
        <w:rPr>
          <w:spacing w:val="4"/>
        </w:rPr>
        <w:t>s</w:t>
      </w:r>
      <w:r w:rsidRPr="00776B22">
        <w:rPr>
          <w:spacing w:val="3"/>
        </w:rPr>
        <w:t>u</w:t>
      </w:r>
      <w:r w:rsidRPr="00776B22">
        <w:rPr>
          <w:spacing w:val="6"/>
        </w:rPr>
        <w:t>p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rPr>
          <w:spacing w:val="3"/>
        </w:rPr>
        <w:t>v</w:t>
      </w:r>
      <w:r w:rsidRPr="00776B22">
        <w:rPr>
          <w:spacing w:val="4"/>
        </w:rPr>
        <w:t>i</w:t>
      </w:r>
      <w:r w:rsidRPr="00776B22">
        <w:rPr>
          <w:spacing w:val="4"/>
        </w:rPr>
        <w:t>si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t xml:space="preserve">. </w:t>
      </w:r>
      <w:r w:rsidRPr="00776B22">
        <w:rPr>
          <w:spacing w:val="2"/>
        </w:rPr>
        <w:t>A</w:t>
      </w:r>
      <w:r w:rsidRPr="00776B22">
        <w:rPr>
          <w:spacing w:val="6"/>
        </w:rPr>
        <w:t>b</w:t>
      </w:r>
      <w:r w:rsidRPr="00776B22">
        <w:rPr>
          <w:spacing w:val="4"/>
        </w:rPr>
        <w:t>l</w:t>
      </w:r>
      <w:r w:rsidRPr="00776B22">
        <w:t>e</w:t>
      </w:r>
      <w:r w:rsidRPr="00776B22">
        <w:rPr>
          <w:spacing w:val="4"/>
        </w:rPr>
        <w:t xml:space="preserve"> </w:t>
      </w:r>
      <w:r w:rsidRPr="00776B22">
        <w:rPr>
          <w:spacing w:val="2"/>
        </w:rPr>
        <w:t>t</w:t>
      </w:r>
      <w:r w:rsidRPr="00776B22">
        <w:t>o</w:t>
      </w:r>
      <w:r w:rsidRPr="00776B22">
        <w:rPr>
          <w:spacing w:val="6"/>
        </w:rPr>
        <w:t xml:space="preserve"> p</w:t>
      </w:r>
      <w:r w:rsidRPr="00776B22">
        <w:rPr>
          <w:spacing w:val="2"/>
        </w:rPr>
        <w:t>l</w:t>
      </w:r>
      <w:r w:rsidRPr="00776B22">
        <w:rPr>
          <w:spacing w:val="5"/>
        </w:rPr>
        <w:t>a</w:t>
      </w:r>
      <w:r w:rsidRPr="00776B22">
        <w:t>y</w:t>
      </w:r>
      <w:r w:rsidRPr="00776B22">
        <w:rPr>
          <w:spacing w:val="3"/>
        </w:rPr>
        <w:t xml:space="preserve"> </w:t>
      </w:r>
      <w:r w:rsidRPr="00776B22">
        <w:t>a</w:t>
      </w:r>
      <w:r w:rsidRPr="00776B22">
        <w:rPr>
          <w:spacing w:val="9"/>
        </w:rPr>
        <w:t xml:space="preserve"> </w:t>
      </w:r>
      <w:r w:rsidRPr="00776B22">
        <w:rPr>
          <w:spacing w:val="3"/>
        </w:rPr>
        <w:t>k</w:t>
      </w:r>
      <w:r w:rsidRPr="00776B22">
        <w:rPr>
          <w:spacing w:val="5"/>
        </w:rPr>
        <w:t>e</w:t>
      </w:r>
      <w:r w:rsidRPr="00776B22">
        <w:t>y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r</w:t>
      </w:r>
      <w:r w:rsidRPr="00776B22">
        <w:rPr>
          <w:spacing w:val="6"/>
        </w:rPr>
        <w:t>o</w:t>
      </w:r>
      <w:r w:rsidRPr="00776B22">
        <w:rPr>
          <w:spacing w:val="2"/>
        </w:rPr>
        <w:t>l</w:t>
      </w:r>
      <w:r w:rsidRPr="00776B22">
        <w:t>e</w:t>
      </w:r>
      <w:r w:rsidRPr="00776B22">
        <w:rPr>
          <w:spacing w:val="7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1"/>
        </w:rPr>
        <w:t>h</w:t>
      </w:r>
      <w:r w:rsidRPr="00776B22">
        <w:rPr>
          <w:spacing w:val="5"/>
        </w:rPr>
        <w:t>r</w:t>
      </w:r>
      <w:r w:rsidRPr="00776B22">
        <w:rPr>
          <w:spacing w:val="6"/>
        </w:rPr>
        <w:t>o</w:t>
      </w:r>
      <w:r w:rsidRPr="00776B22">
        <w:rPr>
          <w:spacing w:val="3"/>
        </w:rPr>
        <w:t>ugh</w:t>
      </w:r>
      <w:r w:rsidRPr="00776B22">
        <w:rPr>
          <w:spacing w:val="6"/>
        </w:rPr>
        <w:t>o</w:t>
      </w:r>
      <w:r w:rsidRPr="00776B22">
        <w:rPr>
          <w:spacing w:val="3"/>
        </w:rPr>
        <w:t>u</w:t>
      </w:r>
      <w:r w:rsidRPr="00776B22">
        <w:t>t</w:t>
      </w:r>
      <w:r w:rsidRPr="00776B22">
        <w:rPr>
          <w:spacing w:val="-2"/>
        </w:rPr>
        <w:t xml:space="preserve"> </w:t>
      </w:r>
      <w:r w:rsidRPr="00776B22">
        <w:t>a</w:t>
      </w:r>
      <w:r w:rsidRPr="00776B22">
        <w:rPr>
          <w:spacing w:val="9"/>
        </w:rPr>
        <w:t xml:space="preserve"> </w:t>
      </w:r>
      <w:r w:rsidRPr="00776B22">
        <w:rPr>
          <w:spacing w:val="4"/>
        </w:rPr>
        <w:t>si</w:t>
      </w:r>
      <w:r w:rsidRPr="00776B22">
        <w:rPr>
          <w:spacing w:val="2"/>
        </w:rPr>
        <w:t>t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3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5"/>
        </w:rPr>
        <w:t>e</w:t>
      </w:r>
      <w:r w:rsidRPr="00776B22">
        <w:rPr>
          <w:spacing w:val="3"/>
        </w:rPr>
        <w:t>v</w:t>
      </w:r>
      <w:r w:rsidRPr="00776B22">
        <w:rPr>
          <w:spacing w:val="5"/>
        </w:rPr>
        <w:t>e</w:t>
      </w:r>
      <w:r w:rsidRPr="00776B22">
        <w:rPr>
          <w:spacing w:val="2"/>
        </w:rPr>
        <w:t>l</w:t>
      </w:r>
      <w:r w:rsidRPr="00776B22">
        <w:rPr>
          <w:spacing w:val="3"/>
        </w:rPr>
        <w:t>o</w:t>
      </w:r>
      <w:r w:rsidRPr="00776B22">
        <w:rPr>
          <w:spacing w:val="6"/>
        </w:rPr>
        <w:t>p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t>t</w:t>
      </w:r>
      <w:r w:rsidRPr="00776B22">
        <w:rPr>
          <w:spacing w:val="-1"/>
        </w:rPr>
        <w:t xml:space="preserve"> </w:t>
      </w:r>
      <w:r w:rsidRPr="00776B22">
        <w:rPr>
          <w:spacing w:val="4"/>
        </w:rPr>
        <w:t>t</w:t>
      </w:r>
      <w:r w:rsidRPr="00776B22">
        <w:t>o</w:t>
      </w:r>
      <w:r w:rsidRPr="00776B22">
        <w:rPr>
          <w:spacing w:val="9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4"/>
        </w:rPr>
        <w:t>s</w:t>
      </w:r>
      <w:r w:rsidRPr="00776B22">
        <w:rPr>
          <w:spacing w:val="3"/>
        </w:rPr>
        <w:t>ur</w:t>
      </w:r>
      <w:r w:rsidRPr="00776B22">
        <w:t xml:space="preserve">e </w:t>
      </w:r>
      <w:r w:rsidRPr="00776B22">
        <w:rPr>
          <w:spacing w:val="1"/>
        </w:rPr>
        <w:t>m</w:t>
      </w:r>
      <w:r w:rsidRPr="00776B22">
        <w:rPr>
          <w:spacing w:val="5"/>
        </w:rPr>
        <w:t>a</w:t>
      </w:r>
      <w:r w:rsidRPr="00776B22">
        <w:rPr>
          <w:spacing w:val="3"/>
        </w:rPr>
        <w:t>x</w:t>
      </w:r>
      <w:r w:rsidRPr="00776B22">
        <w:rPr>
          <w:spacing w:val="7"/>
        </w:rPr>
        <w:t>i</w:t>
      </w:r>
      <w:r w:rsidRPr="00776B22">
        <w:rPr>
          <w:spacing w:val="3"/>
        </w:rPr>
        <w:t>m</w:t>
      </w:r>
      <w:r w:rsidRPr="00776B22">
        <w:rPr>
          <w:spacing w:val="6"/>
        </w:rPr>
        <w:t>u</w:t>
      </w:r>
      <w:r w:rsidRPr="00776B22">
        <w:t>m</w:t>
      </w:r>
      <w:r w:rsidRPr="00776B22">
        <w:rPr>
          <w:spacing w:val="-2"/>
        </w:rPr>
        <w:t xml:space="preserve"> </w:t>
      </w:r>
      <w:r w:rsidRPr="00776B22">
        <w:rPr>
          <w:spacing w:val="5"/>
        </w:rPr>
        <w:t>acce</w:t>
      </w:r>
      <w:r w:rsidRPr="00776B22">
        <w:rPr>
          <w:spacing w:val="4"/>
        </w:rPr>
        <w:t>ssi</w:t>
      </w:r>
      <w:r w:rsidRPr="00776B22">
        <w:rPr>
          <w:spacing w:val="6"/>
        </w:rPr>
        <w:t>b</w:t>
      </w:r>
      <w:r w:rsidRPr="00776B22">
        <w:rPr>
          <w:spacing w:val="4"/>
        </w:rPr>
        <w:t>il</w:t>
      </w:r>
      <w:r w:rsidRPr="00776B22">
        <w:rPr>
          <w:spacing w:val="2"/>
        </w:rPr>
        <w:t>i</w:t>
      </w:r>
      <w:r w:rsidRPr="00776B22">
        <w:rPr>
          <w:spacing w:val="4"/>
        </w:rPr>
        <w:t>t</w:t>
      </w:r>
      <w:r w:rsidRPr="00776B22">
        <w:rPr>
          <w:spacing w:val="1"/>
        </w:rPr>
        <w:t>y</w:t>
      </w:r>
      <w:r w:rsidRPr="00776B22">
        <w:t xml:space="preserve">, </w:t>
      </w:r>
      <w:r w:rsidRPr="00776B22">
        <w:rPr>
          <w:spacing w:val="5"/>
        </w:rPr>
        <w:t>c</w:t>
      </w:r>
      <w:r w:rsidRPr="00776B22">
        <w:rPr>
          <w:spacing w:val="3"/>
        </w:rPr>
        <w:t>u</w:t>
      </w:r>
      <w:r w:rsidRPr="00776B22">
        <w:rPr>
          <w:spacing w:val="4"/>
        </w:rPr>
        <w:t>st</w:t>
      </w:r>
      <w:r w:rsidRPr="00776B22">
        <w:rPr>
          <w:spacing w:val="6"/>
        </w:rPr>
        <w:t>o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t>r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3"/>
        </w:rPr>
        <w:t>xp</w:t>
      </w:r>
      <w:r w:rsidRPr="00776B22">
        <w:rPr>
          <w:spacing w:val="5"/>
        </w:rPr>
        <w:t>er</w:t>
      </w:r>
      <w:r w:rsidRPr="00776B22">
        <w:rPr>
          <w:spacing w:val="2"/>
        </w:rPr>
        <w:t>i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5"/>
        </w:rPr>
        <w:t>c</w:t>
      </w:r>
      <w:r w:rsidRPr="00776B22">
        <w:t>e</w:t>
      </w:r>
      <w:r w:rsidRPr="00776B22">
        <w:rPr>
          <w:spacing w:val="-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3"/>
        </w:rPr>
        <w:t>u</w:t>
      </w:r>
      <w:r w:rsidRPr="00776B22">
        <w:rPr>
          <w:spacing w:val="4"/>
        </w:rPr>
        <w:t>s</w:t>
      </w:r>
      <w:r w:rsidRPr="00776B22">
        <w:rPr>
          <w:spacing w:val="5"/>
        </w:rPr>
        <w:t>a</w:t>
      </w:r>
      <w:r w:rsidRPr="00776B22">
        <w:rPr>
          <w:spacing w:val="6"/>
        </w:rPr>
        <w:t>b</w:t>
      </w:r>
      <w:r w:rsidRPr="00776B22">
        <w:rPr>
          <w:spacing w:val="2"/>
        </w:rPr>
        <w:t>i</w:t>
      </w:r>
      <w:r w:rsidRPr="00776B22">
        <w:rPr>
          <w:spacing w:val="4"/>
        </w:rPr>
        <w:t>li</w:t>
      </w:r>
      <w:r w:rsidRPr="00776B22">
        <w:rPr>
          <w:spacing w:val="2"/>
        </w:rPr>
        <w:t>t</w:t>
      </w:r>
      <w:r w:rsidRPr="00776B22">
        <w:rPr>
          <w:spacing w:val="1"/>
        </w:rPr>
        <w:t>y</w:t>
      </w:r>
      <w:r w:rsidRPr="00776B22">
        <w:t>.</w:t>
      </w:r>
      <w:r w:rsidRPr="00776B22">
        <w:rPr>
          <w:spacing w:val="3"/>
        </w:rPr>
        <w:t xml:space="preserve"> </w:t>
      </w:r>
      <w:r w:rsidRPr="00776B22">
        <w:t>A</w:t>
      </w:r>
      <w:r w:rsidRPr="00776B22">
        <w:rPr>
          <w:spacing w:val="6"/>
        </w:rPr>
        <w:t xml:space="preserve"> </w:t>
      </w:r>
      <w:r w:rsidRPr="00776B22">
        <w:rPr>
          <w:spacing w:val="3"/>
        </w:rPr>
        <w:t>g</w:t>
      </w:r>
      <w:r w:rsidRPr="00776B22">
        <w:rPr>
          <w:spacing w:val="6"/>
        </w:rPr>
        <w:t>oo</w:t>
      </w:r>
      <w:r w:rsidRPr="00776B22">
        <w:t>d</w:t>
      </w:r>
      <w:r w:rsidRPr="00776B22">
        <w:rPr>
          <w:spacing w:val="4"/>
        </w:rPr>
        <w:t xml:space="preserve"> t</w:t>
      </w:r>
      <w:r w:rsidRPr="00776B22">
        <w:rPr>
          <w:spacing w:val="5"/>
        </w:rPr>
        <w:t>ea</w:t>
      </w:r>
      <w:r w:rsidRPr="00776B22">
        <w:t>m</w:t>
      </w:r>
      <w:r w:rsidRPr="00776B22">
        <w:rPr>
          <w:spacing w:val="2"/>
        </w:rPr>
        <w:t xml:space="preserve"> </w:t>
      </w:r>
      <w:r w:rsidRPr="00776B22">
        <w:rPr>
          <w:spacing w:val="6"/>
        </w:rPr>
        <w:t>p</w:t>
      </w:r>
      <w:r w:rsidRPr="00776B22">
        <w:rPr>
          <w:spacing w:val="2"/>
        </w:rPr>
        <w:t>l</w:t>
      </w:r>
      <w:r w:rsidRPr="00776B22">
        <w:rPr>
          <w:spacing w:val="5"/>
        </w:rPr>
        <w:t>a</w:t>
      </w:r>
      <w:r w:rsidRPr="00776B22">
        <w:rPr>
          <w:spacing w:val="1"/>
        </w:rPr>
        <w:t>y</w:t>
      </w:r>
      <w:r w:rsidRPr="00776B22">
        <w:rPr>
          <w:spacing w:val="5"/>
        </w:rPr>
        <w:t>e</w:t>
      </w:r>
      <w:r w:rsidRPr="00776B22">
        <w:t>r</w:t>
      </w:r>
      <w:r w:rsidRPr="00776B22">
        <w:rPr>
          <w:spacing w:val="5"/>
        </w:rPr>
        <w:t xml:space="preserve"> </w:t>
      </w:r>
      <w:r w:rsidRPr="00776B22">
        <w:rPr>
          <w:spacing w:val="2"/>
        </w:rPr>
        <w:t>w</w:t>
      </w:r>
      <w:r w:rsidRPr="00776B22">
        <w:rPr>
          <w:spacing w:val="3"/>
        </w:rPr>
        <w:t>h</w:t>
      </w:r>
      <w:r w:rsidRPr="00776B22">
        <w:t xml:space="preserve">o </w:t>
      </w:r>
      <w:r w:rsidRPr="00776B22">
        <w:rPr>
          <w:spacing w:val="4"/>
        </w:rPr>
        <w:t>t</w:t>
      </w:r>
      <w:r w:rsidRPr="00776B22">
        <w:rPr>
          <w:spacing w:val="3"/>
        </w:rPr>
        <w:t>h</w:t>
      </w:r>
      <w:r w:rsidRPr="00776B22">
        <w:rPr>
          <w:spacing w:val="5"/>
        </w:rPr>
        <w:t>r</w:t>
      </w:r>
      <w:r w:rsidRPr="00776B22">
        <w:rPr>
          <w:spacing w:val="4"/>
        </w:rPr>
        <w:t>i</w:t>
      </w:r>
      <w:r w:rsidRPr="00776B22">
        <w:rPr>
          <w:spacing w:val="3"/>
        </w:rPr>
        <w:t>v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2"/>
        </w:rPr>
        <w:t xml:space="preserve"> </w:t>
      </w:r>
      <w:r w:rsidRPr="00776B22">
        <w:rPr>
          <w:spacing w:val="6"/>
        </w:rPr>
        <w:t>o</w:t>
      </w:r>
      <w:r w:rsidRPr="00776B22">
        <w:t>n</w:t>
      </w:r>
      <w:r w:rsidRPr="00776B22">
        <w:rPr>
          <w:spacing w:val="6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5"/>
        </w:rPr>
        <w:t>re</w:t>
      </w:r>
      <w:r w:rsidRPr="00776B22">
        <w:rPr>
          <w:spacing w:val="3"/>
        </w:rPr>
        <w:t>a</w:t>
      </w:r>
      <w:r w:rsidRPr="00776B22">
        <w:rPr>
          <w:spacing w:val="4"/>
        </w:rPr>
        <w:t>ti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2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3"/>
        </w:rPr>
        <w:t>ng</w:t>
      </w:r>
      <w:r w:rsidRPr="00776B22">
        <w:rPr>
          <w:spacing w:val="5"/>
        </w:rPr>
        <w:t>a</w:t>
      </w:r>
      <w:r w:rsidRPr="00776B22">
        <w:rPr>
          <w:spacing w:val="3"/>
        </w:rPr>
        <w:t>g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cr</w:t>
      </w:r>
      <w:r w:rsidRPr="00776B22">
        <w:rPr>
          <w:spacing w:val="3"/>
        </w:rPr>
        <w:t>e</w:t>
      </w:r>
      <w:r w:rsidRPr="00776B22">
        <w:rPr>
          <w:spacing w:val="5"/>
        </w:rPr>
        <w:t>a</w:t>
      </w:r>
      <w:r w:rsidRPr="00776B22">
        <w:rPr>
          <w:spacing w:val="4"/>
        </w:rPr>
        <w:t>ti</w:t>
      </w:r>
      <w:r w:rsidRPr="00776B22">
        <w:rPr>
          <w:spacing w:val="3"/>
        </w:rPr>
        <w:t>v</w:t>
      </w:r>
      <w:r w:rsidRPr="00776B22">
        <w:t>e</w:t>
      </w:r>
      <w:r w:rsidRPr="00776B22">
        <w:rPr>
          <w:spacing w:val="4"/>
        </w:rPr>
        <w:t xml:space="preserve"> </w:t>
      </w:r>
      <w:r w:rsidRPr="00776B22">
        <w:rPr>
          <w:spacing w:val="2"/>
        </w:rPr>
        <w:t>s</w:t>
      </w:r>
      <w:r w:rsidRPr="00776B22">
        <w:rPr>
          <w:spacing w:val="6"/>
        </w:rPr>
        <w:t>o</w:t>
      </w:r>
      <w:r w:rsidRPr="00776B22">
        <w:rPr>
          <w:spacing w:val="4"/>
        </w:rPr>
        <w:t>l</w:t>
      </w:r>
      <w:r w:rsidRPr="00776B22">
        <w:rPr>
          <w:spacing w:val="3"/>
        </w:rPr>
        <w:t>u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rPr>
          <w:spacing w:val="4"/>
        </w:rPr>
        <w:t>s</w:t>
      </w:r>
      <w:r w:rsidRPr="00776B22">
        <w:t xml:space="preserve">, </w:t>
      </w:r>
      <w:r w:rsidRPr="00776B22">
        <w:rPr>
          <w:spacing w:val="4"/>
        </w:rPr>
        <w:t>i</w:t>
      </w:r>
      <w:r w:rsidRPr="00776B22">
        <w:t>s</w:t>
      </w:r>
      <w:r w:rsidRPr="00776B22">
        <w:rPr>
          <w:spacing w:val="6"/>
        </w:rPr>
        <w:t xml:space="preserve"> d</w:t>
      </w:r>
      <w:r w:rsidRPr="00776B22">
        <w:rPr>
          <w:spacing w:val="5"/>
        </w:rPr>
        <w:t>e</w:t>
      </w:r>
      <w:r w:rsidRPr="00776B22">
        <w:rPr>
          <w:spacing w:val="3"/>
        </w:rPr>
        <w:t>a</w:t>
      </w:r>
      <w:r w:rsidRPr="00776B22">
        <w:rPr>
          <w:spacing w:val="6"/>
        </w:rPr>
        <w:t>d</w:t>
      </w:r>
      <w:r w:rsidRPr="00776B22">
        <w:rPr>
          <w:spacing w:val="4"/>
        </w:rPr>
        <w:t>li</w:t>
      </w:r>
      <w:r w:rsidRPr="00776B22">
        <w:rPr>
          <w:spacing w:val="1"/>
        </w:rPr>
        <w:t>n</w:t>
      </w:r>
      <w:r w:rsidRPr="00776B22">
        <w:t>e</w:t>
      </w:r>
      <w:r w:rsidRPr="00776B22">
        <w:rPr>
          <w:spacing w:val="1"/>
        </w:rPr>
        <w:t xml:space="preserve"> </w:t>
      </w:r>
      <w:r w:rsidRPr="00776B22">
        <w:rPr>
          <w:spacing w:val="6"/>
        </w:rPr>
        <w:t>o</w:t>
      </w:r>
      <w:r w:rsidRPr="00776B22">
        <w:rPr>
          <w:spacing w:val="5"/>
        </w:rPr>
        <w:t>r</w:t>
      </w:r>
      <w:r w:rsidRPr="00776B22">
        <w:rPr>
          <w:spacing w:val="2"/>
        </w:rPr>
        <w:t>i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4"/>
        </w:rPr>
        <w:t>t</w:t>
      </w:r>
      <w:r w:rsidRPr="00776B22">
        <w:rPr>
          <w:spacing w:val="5"/>
        </w:rPr>
        <w:t>a</w:t>
      </w:r>
      <w:r w:rsidRPr="00776B22">
        <w:rPr>
          <w:spacing w:val="4"/>
        </w:rPr>
        <w:t>t</w:t>
      </w:r>
      <w:r w:rsidRPr="00776B22">
        <w:rPr>
          <w:spacing w:val="3"/>
        </w:rPr>
        <w:t>e</w:t>
      </w:r>
      <w:r w:rsidRPr="00776B22">
        <w:t xml:space="preserve">d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22"/>
        </w:rPr>
        <w:t xml:space="preserve"> </w:t>
      </w:r>
      <w:r w:rsidRPr="00776B22">
        <w:rPr>
          <w:spacing w:val="3"/>
        </w:rPr>
        <w:t>h</w:t>
      </w:r>
      <w:r w:rsidRPr="00776B22">
        <w:rPr>
          <w:spacing w:val="5"/>
        </w:rPr>
        <w:t>a</w:t>
      </w:r>
      <w:r w:rsidRPr="00776B22">
        <w:t>s</w:t>
      </w:r>
      <w:r w:rsidRPr="00776B22">
        <w:rPr>
          <w:spacing w:val="6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3"/>
        </w:rPr>
        <w:t>h</w:t>
      </w:r>
      <w:r w:rsidRPr="00776B22">
        <w:t xml:space="preserve">e </w:t>
      </w:r>
      <w:r w:rsidRPr="00776B22">
        <w:rPr>
          <w:spacing w:val="5"/>
        </w:rPr>
        <w:t>a</w:t>
      </w:r>
      <w:r w:rsidRPr="00776B22">
        <w:rPr>
          <w:spacing w:val="6"/>
        </w:rPr>
        <w:t>b</w:t>
      </w:r>
      <w:r w:rsidRPr="00776B22">
        <w:rPr>
          <w:spacing w:val="4"/>
        </w:rPr>
        <w:t>i</w:t>
      </w:r>
      <w:r w:rsidRPr="00776B22">
        <w:rPr>
          <w:spacing w:val="2"/>
        </w:rPr>
        <w:t>l</w:t>
      </w:r>
      <w:r w:rsidRPr="00776B22">
        <w:rPr>
          <w:spacing w:val="4"/>
        </w:rPr>
        <w:t>it</w:t>
      </w:r>
      <w:r w:rsidRPr="00776B22">
        <w:t>y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t</w:t>
      </w:r>
      <w:r w:rsidRPr="00776B22">
        <w:t>o</w:t>
      </w:r>
      <w:r w:rsidRPr="00776B22">
        <w:rPr>
          <w:spacing w:val="6"/>
        </w:rPr>
        <w:t xml:space="preserve"> p</w:t>
      </w:r>
      <w:r w:rsidRPr="00776B22">
        <w:rPr>
          <w:spacing w:val="3"/>
        </w:rPr>
        <w:t>ro</w:t>
      </w:r>
      <w:r w:rsidRPr="00776B22">
        <w:rPr>
          <w:spacing w:val="6"/>
        </w:rPr>
        <w:t>d</w:t>
      </w:r>
      <w:r w:rsidRPr="00776B22">
        <w:rPr>
          <w:spacing w:val="3"/>
        </w:rPr>
        <w:t>u</w:t>
      </w:r>
      <w:r w:rsidRPr="00776B22">
        <w:rPr>
          <w:spacing w:val="5"/>
        </w:rPr>
        <w:t>c</w:t>
      </w:r>
      <w:r w:rsidRPr="00776B22">
        <w:t>e</w:t>
      </w:r>
      <w:r w:rsidRPr="00776B22">
        <w:rPr>
          <w:spacing w:val="2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4"/>
        </w:rPr>
        <w:t>t</w:t>
      </w:r>
      <w:r w:rsidRPr="00776B22">
        <w:rPr>
          <w:spacing w:val="5"/>
        </w:rPr>
        <w:t>a</w:t>
      </w:r>
      <w:r w:rsidRPr="00776B22">
        <w:rPr>
          <w:spacing w:val="2"/>
        </w:rPr>
        <w:t>i</w:t>
      </w:r>
      <w:r w:rsidRPr="00776B22">
        <w:rPr>
          <w:spacing w:val="4"/>
        </w:rPr>
        <w:t>l</w:t>
      </w:r>
      <w:r w:rsidRPr="00776B22">
        <w:rPr>
          <w:spacing w:val="3"/>
        </w:rPr>
        <w:t>e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2"/>
        </w:rPr>
        <w:t>t</w:t>
      </w:r>
      <w:r w:rsidRPr="00776B22">
        <w:rPr>
          <w:spacing w:val="3"/>
        </w:rPr>
        <w:t>e</w:t>
      </w:r>
      <w:r w:rsidRPr="00776B22">
        <w:rPr>
          <w:spacing w:val="5"/>
        </w:rPr>
        <w:t>c</w:t>
      </w:r>
      <w:r w:rsidRPr="00776B22">
        <w:rPr>
          <w:spacing w:val="3"/>
        </w:rPr>
        <w:t>hn</w:t>
      </w:r>
      <w:r w:rsidRPr="00776B22">
        <w:rPr>
          <w:spacing w:val="4"/>
        </w:rPr>
        <w:t>i</w:t>
      </w:r>
      <w:r w:rsidRPr="00776B22">
        <w:rPr>
          <w:spacing w:val="5"/>
        </w:rPr>
        <w:t>ca</w:t>
      </w:r>
      <w:r w:rsidRPr="00776B22">
        <w:t>l</w:t>
      </w:r>
      <w:r w:rsidRPr="00776B22">
        <w:rPr>
          <w:spacing w:val="2"/>
        </w:rPr>
        <w:t xml:space="preserve"> s</w:t>
      </w:r>
      <w:r w:rsidRPr="00776B22">
        <w:rPr>
          <w:spacing w:val="6"/>
        </w:rPr>
        <w:t>p</w:t>
      </w:r>
      <w:r w:rsidRPr="00776B22">
        <w:rPr>
          <w:spacing w:val="5"/>
        </w:rPr>
        <w:t>e</w:t>
      </w:r>
      <w:r w:rsidRPr="00776B22">
        <w:rPr>
          <w:spacing w:val="3"/>
        </w:rPr>
        <w:t>c</w:t>
      </w:r>
      <w:r w:rsidRPr="00776B22">
        <w:rPr>
          <w:spacing w:val="4"/>
        </w:rPr>
        <w:t>i</w:t>
      </w:r>
      <w:r w:rsidRPr="00776B22">
        <w:rPr>
          <w:spacing w:val="3"/>
        </w:rPr>
        <w:t>f</w:t>
      </w:r>
      <w:r w:rsidRPr="00776B22">
        <w:rPr>
          <w:spacing w:val="4"/>
        </w:rPr>
        <w:t>i</w:t>
      </w:r>
      <w:r w:rsidRPr="00776B22">
        <w:rPr>
          <w:spacing w:val="5"/>
        </w:rPr>
        <w:t>ca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t>s</w:t>
      </w:r>
      <w:r w:rsidRPr="00776B22">
        <w:rPr>
          <w:spacing w:val="-2"/>
        </w:rPr>
        <w:t xml:space="preserve"> </w:t>
      </w:r>
      <w:r w:rsidRPr="00776B22">
        <w:rPr>
          <w:spacing w:val="3"/>
        </w:rPr>
        <w:t>fr</w:t>
      </w:r>
      <w:r w:rsidRPr="00776B22">
        <w:rPr>
          <w:spacing w:val="6"/>
        </w:rPr>
        <w:t>o</w:t>
      </w:r>
      <w:r w:rsidRPr="00776B22">
        <w:t>m</w:t>
      </w:r>
      <w:r w:rsidRPr="00776B22">
        <w:rPr>
          <w:spacing w:val="2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4"/>
        </w:rPr>
        <w:t>li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t>t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r</w:t>
      </w:r>
      <w:r w:rsidRPr="00776B22">
        <w:rPr>
          <w:spacing w:val="3"/>
        </w:rPr>
        <w:t>e</w:t>
      </w:r>
      <w:r w:rsidRPr="00776B22">
        <w:rPr>
          <w:spacing w:val="6"/>
        </w:rPr>
        <w:t>q</w:t>
      </w:r>
      <w:r w:rsidRPr="00776B22">
        <w:rPr>
          <w:spacing w:val="3"/>
        </w:rPr>
        <w:t>u</w:t>
      </w:r>
      <w:r w:rsidRPr="00776B22">
        <w:rPr>
          <w:spacing w:val="4"/>
        </w:rPr>
        <w:t>i</w:t>
      </w:r>
      <w:r w:rsidRPr="00776B22">
        <w:rPr>
          <w:spacing w:val="5"/>
        </w:rPr>
        <w:t>re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4"/>
        </w:rPr>
        <w:t>ts</w:t>
      </w:r>
      <w:r w:rsidRPr="00776B22">
        <w:t>.</w:t>
      </w:r>
    </w:p>
    <w:p w14:paraId="7F16D61F" w14:textId="77777777" w:rsidR="00755303" w:rsidRPr="00776B22" w:rsidRDefault="00776B22">
      <w:pPr>
        <w:spacing w:before="77" w:line="271" w:lineRule="auto"/>
        <w:ind w:right="71"/>
      </w:pPr>
      <w:r w:rsidRPr="00776B22">
        <w:t>A</w:t>
      </w:r>
      <w:r w:rsidRPr="00776B22">
        <w:rPr>
          <w:spacing w:val="6"/>
        </w:rPr>
        <w:t xml:space="preserve"> q</w:t>
      </w:r>
      <w:r w:rsidRPr="00776B22">
        <w:rPr>
          <w:spacing w:val="3"/>
        </w:rPr>
        <w:t>u</w:t>
      </w:r>
      <w:r w:rsidRPr="00776B22">
        <w:rPr>
          <w:spacing w:val="4"/>
        </w:rPr>
        <w:t>i</w:t>
      </w:r>
      <w:r w:rsidRPr="00776B22">
        <w:rPr>
          <w:spacing w:val="5"/>
        </w:rPr>
        <w:t>c</w:t>
      </w:r>
      <w:r w:rsidRPr="00776B22">
        <w:t>k</w:t>
      </w:r>
      <w:r w:rsidRPr="00776B22">
        <w:rPr>
          <w:spacing w:val="4"/>
        </w:rPr>
        <w:t xml:space="preserve"> l</w:t>
      </w:r>
      <w:r w:rsidRPr="00776B22">
        <w:rPr>
          <w:spacing w:val="3"/>
        </w:rPr>
        <w:t>e</w:t>
      </w:r>
      <w:r w:rsidRPr="00776B22">
        <w:rPr>
          <w:spacing w:val="5"/>
        </w:rPr>
        <w:t>ar</w:t>
      </w:r>
      <w:r w:rsidRPr="00776B22">
        <w:rPr>
          <w:spacing w:val="3"/>
        </w:rPr>
        <w:t>ne</w:t>
      </w:r>
      <w:r w:rsidRPr="00776B22">
        <w:t>r</w:t>
      </w:r>
      <w:r w:rsidRPr="00776B22">
        <w:rPr>
          <w:spacing w:val="4"/>
        </w:rPr>
        <w:t xml:space="preserve"> </w:t>
      </w:r>
      <w:r w:rsidRPr="00776B22">
        <w:t>w</w:t>
      </w:r>
      <w:r w:rsidRPr="00776B22">
        <w:rPr>
          <w:spacing w:val="4"/>
        </w:rPr>
        <w:t>h</w:t>
      </w:r>
      <w:r w:rsidRPr="00776B22">
        <w:t>o</w:t>
      </w:r>
      <w:r w:rsidRPr="00776B22">
        <w:rPr>
          <w:spacing w:val="8"/>
        </w:rPr>
        <w:t xml:space="preserve"> </w:t>
      </w:r>
      <w:r w:rsidRPr="00776B22">
        <w:rPr>
          <w:spacing w:val="5"/>
        </w:rPr>
        <w:t>ca</w:t>
      </w:r>
      <w:r w:rsidRPr="00776B22">
        <w:t>n</w:t>
      </w:r>
      <w:r w:rsidRPr="00776B22">
        <w:rPr>
          <w:spacing w:val="5"/>
        </w:rPr>
        <w:t xml:space="preserve"> </w:t>
      </w:r>
      <w:r w:rsidRPr="00776B22">
        <w:rPr>
          <w:spacing w:val="3"/>
        </w:rPr>
        <w:t>a</w:t>
      </w:r>
      <w:r w:rsidRPr="00776B22">
        <w:rPr>
          <w:spacing w:val="6"/>
        </w:rPr>
        <w:t>b</w:t>
      </w:r>
      <w:r w:rsidRPr="00776B22">
        <w:rPr>
          <w:spacing w:val="2"/>
        </w:rPr>
        <w:t>s</w:t>
      </w:r>
      <w:r w:rsidRPr="00776B22">
        <w:rPr>
          <w:spacing w:val="6"/>
        </w:rPr>
        <w:t>o</w:t>
      </w:r>
      <w:r w:rsidRPr="00776B22">
        <w:rPr>
          <w:spacing w:val="3"/>
        </w:rPr>
        <w:t>r</w:t>
      </w:r>
      <w:r w:rsidRPr="00776B22">
        <w:t>b</w:t>
      </w:r>
      <w:r w:rsidRPr="00776B22">
        <w:rPr>
          <w:spacing w:val="6"/>
        </w:rPr>
        <w:t xml:space="preserve"> </w:t>
      </w:r>
      <w:r w:rsidRPr="00776B22">
        <w:rPr>
          <w:spacing w:val="3"/>
        </w:rPr>
        <w:t>n</w:t>
      </w:r>
      <w:r w:rsidRPr="00776B22">
        <w:rPr>
          <w:spacing w:val="5"/>
        </w:rPr>
        <w:t>e</w:t>
      </w:r>
      <w:r w:rsidRPr="00776B22">
        <w:t>w</w:t>
      </w:r>
      <w:r w:rsidRPr="00776B22">
        <w:rPr>
          <w:spacing w:val="2"/>
        </w:rPr>
        <w:t xml:space="preserve"> </w:t>
      </w:r>
      <w:r w:rsidRPr="00776B22">
        <w:rPr>
          <w:spacing w:val="4"/>
        </w:rPr>
        <w:t>i</w:t>
      </w:r>
      <w:r w:rsidRPr="00776B22">
        <w:rPr>
          <w:spacing w:val="6"/>
        </w:rPr>
        <w:t>d</w:t>
      </w:r>
      <w:r w:rsidRPr="00776B22">
        <w:rPr>
          <w:spacing w:val="3"/>
        </w:rPr>
        <w:t>e</w:t>
      </w:r>
      <w:r w:rsidRPr="00776B22">
        <w:rPr>
          <w:spacing w:val="5"/>
        </w:rPr>
        <w:t>a</w:t>
      </w:r>
      <w:r w:rsidRPr="00776B22">
        <w:t>s</w:t>
      </w:r>
      <w:r w:rsidRPr="00776B22">
        <w:rPr>
          <w:spacing w:val="5"/>
        </w:rPr>
        <w:t xml:space="preserve"> 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ca</w:t>
      </w:r>
      <w:r w:rsidRPr="00776B22">
        <w:t>n</w:t>
      </w:r>
      <w:r w:rsidRPr="00776B22">
        <w:rPr>
          <w:spacing w:val="5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6"/>
        </w:rPr>
        <w:t>o</w:t>
      </w:r>
      <w:r w:rsidRPr="00776B22">
        <w:rPr>
          <w:spacing w:val="3"/>
        </w:rPr>
        <w:t>mmun</w:t>
      </w:r>
      <w:r w:rsidRPr="00776B22">
        <w:rPr>
          <w:spacing w:val="4"/>
        </w:rPr>
        <w:t>i</w:t>
      </w:r>
      <w:r w:rsidRPr="00776B22">
        <w:rPr>
          <w:spacing w:val="5"/>
        </w:rPr>
        <w:t>ca</w:t>
      </w:r>
      <w:r w:rsidRPr="00776B22">
        <w:rPr>
          <w:spacing w:val="4"/>
        </w:rPr>
        <w:t>t</w:t>
      </w:r>
      <w:r w:rsidRPr="00776B22">
        <w:t>e</w:t>
      </w:r>
      <w:r w:rsidRPr="00776B22">
        <w:rPr>
          <w:spacing w:val="-3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4"/>
        </w:rPr>
        <w:t>l</w:t>
      </w:r>
      <w:r w:rsidRPr="00776B22">
        <w:rPr>
          <w:spacing w:val="5"/>
        </w:rPr>
        <w:t>e</w:t>
      </w:r>
      <w:r w:rsidRPr="00776B22">
        <w:rPr>
          <w:spacing w:val="3"/>
        </w:rPr>
        <w:t>a</w:t>
      </w:r>
      <w:r w:rsidRPr="00776B22">
        <w:rPr>
          <w:spacing w:val="5"/>
        </w:rPr>
        <w:t>r</w:t>
      </w:r>
      <w:r w:rsidRPr="00776B22">
        <w:rPr>
          <w:spacing w:val="4"/>
        </w:rPr>
        <w:t>l</w:t>
      </w:r>
      <w:r w:rsidRPr="00776B22">
        <w:t>y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 xml:space="preserve">d </w:t>
      </w:r>
      <w:r w:rsidRPr="00776B22">
        <w:rPr>
          <w:spacing w:val="5"/>
        </w:rPr>
        <w:t>e</w:t>
      </w:r>
      <w:r w:rsidRPr="00776B22">
        <w:rPr>
          <w:spacing w:val="3"/>
        </w:rPr>
        <w:t>ff</w:t>
      </w:r>
      <w:r w:rsidRPr="00776B22">
        <w:rPr>
          <w:spacing w:val="5"/>
        </w:rPr>
        <w:t>ec</w:t>
      </w:r>
      <w:r w:rsidRPr="00776B22">
        <w:rPr>
          <w:spacing w:val="4"/>
        </w:rPr>
        <w:t>ti</w:t>
      </w:r>
      <w:r w:rsidRPr="00776B22">
        <w:rPr>
          <w:spacing w:val="3"/>
        </w:rPr>
        <w:t>v</w:t>
      </w:r>
      <w:r w:rsidRPr="00776B22">
        <w:rPr>
          <w:spacing w:val="5"/>
        </w:rPr>
        <w:t>e</w:t>
      </w:r>
      <w:r w:rsidRPr="00776B22">
        <w:rPr>
          <w:spacing w:val="4"/>
        </w:rPr>
        <w:t>l</w:t>
      </w:r>
      <w:r w:rsidRPr="00776B22">
        <w:rPr>
          <w:spacing w:val="1"/>
        </w:rPr>
        <w:t>y</w:t>
      </w:r>
      <w:r w:rsidRPr="00776B22">
        <w:t>.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C</w:t>
      </w:r>
      <w:r w:rsidRPr="00776B22">
        <w:rPr>
          <w:spacing w:val="3"/>
        </w:rPr>
        <w:t>u</w:t>
      </w:r>
      <w:r w:rsidRPr="00776B22">
        <w:rPr>
          <w:spacing w:val="5"/>
        </w:rPr>
        <w:t>rre</w:t>
      </w:r>
      <w:r w:rsidRPr="00776B22">
        <w:rPr>
          <w:spacing w:val="3"/>
        </w:rPr>
        <w:t>n</w:t>
      </w:r>
      <w:r w:rsidRPr="00776B22">
        <w:rPr>
          <w:spacing w:val="4"/>
        </w:rPr>
        <w:t>tl</w:t>
      </w:r>
      <w:r w:rsidRPr="00776B22">
        <w:t>y</w:t>
      </w:r>
      <w:r w:rsidRPr="00776B22">
        <w:rPr>
          <w:spacing w:val="-2"/>
        </w:rPr>
        <w:t xml:space="preserve"> </w:t>
      </w:r>
      <w:r w:rsidRPr="00776B22">
        <w:rPr>
          <w:spacing w:val="4"/>
        </w:rPr>
        <w:t>l</w:t>
      </w:r>
      <w:r w:rsidRPr="00776B22">
        <w:rPr>
          <w:spacing w:val="3"/>
        </w:rPr>
        <w:t>o</w:t>
      </w:r>
      <w:r w:rsidRPr="00776B22">
        <w:rPr>
          <w:spacing w:val="6"/>
        </w:rPr>
        <w:t>o</w:t>
      </w:r>
      <w:r w:rsidRPr="00776B22">
        <w:rPr>
          <w:spacing w:val="3"/>
        </w:rPr>
        <w:t>k</w:t>
      </w:r>
      <w:r w:rsidRPr="00776B22">
        <w:rPr>
          <w:spacing w:val="4"/>
        </w:rPr>
        <w:t>i</w:t>
      </w:r>
      <w:r w:rsidRPr="00776B22">
        <w:rPr>
          <w:spacing w:val="1"/>
        </w:rPr>
        <w:t>n</w:t>
      </w:r>
      <w:r w:rsidRPr="00776B22">
        <w:t>g</w:t>
      </w:r>
      <w:r w:rsidRPr="00776B22">
        <w:rPr>
          <w:spacing w:val="2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6"/>
        </w:rPr>
        <w:t>o</w:t>
      </w:r>
      <w:r w:rsidRPr="00776B22">
        <w:t>r</w:t>
      </w:r>
      <w:r w:rsidRPr="00776B22">
        <w:rPr>
          <w:spacing w:val="6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rPr>
          <w:spacing w:val="3"/>
        </w:rPr>
        <w:t>o</w:t>
      </w:r>
      <w:r w:rsidRPr="00776B22">
        <w:rPr>
          <w:spacing w:val="6"/>
        </w:rPr>
        <w:t>p</w:t>
      </w:r>
      <w:r w:rsidRPr="00776B22">
        <w:rPr>
          <w:spacing w:val="3"/>
        </w:rPr>
        <w:t>po</w:t>
      </w:r>
      <w:r w:rsidRPr="00776B22">
        <w:rPr>
          <w:spacing w:val="5"/>
        </w:rPr>
        <w:t>r</w:t>
      </w:r>
      <w:r w:rsidRPr="00776B22">
        <w:rPr>
          <w:spacing w:val="4"/>
        </w:rPr>
        <w:t>t</w:t>
      </w:r>
      <w:r w:rsidRPr="00776B22">
        <w:rPr>
          <w:spacing w:val="3"/>
        </w:rPr>
        <w:t>un</w:t>
      </w:r>
      <w:r w:rsidRPr="00776B22">
        <w:rPr>
          <w:spacing w:val="4"/>
        </w:rPr>
        <w:t>it</w:t>
      </w:r>
      <w:r w:rsidRPr="00776B22">
        <w:t>y</w:t>
      </w:r>
      <w:r w:rsidRPr="00776B22">
        <w:rPr>
          <w:spacing w:val="-3"/>
        </w:rPr>
        <w:t xml:space="preserve"> </w:t>
      </w:r>
      <w:r w:rsidRPr="00776B22">
        <w:rPr>
          <w:spacing w:val="4"/>
        </w:rPr>
        <w:t>t</w:t>
      </w:r>
      <w:r w:rsidRPr="00776B22">
        <w:t>o</w:t>
      </w:r>
      <w:r w:rsidRPr="00776B22">
        <w:rPr>
          <w:spacing w:val="6"/>
        </w:rPr>
        <w:t xml:space="preserve"> </w:t>
      </w:r>
      <w:r w:rsidRPr="00776B22">
        <w:rPr>
          <w:spacing w:val="4"/>
        </w:rPr>
        <w:t>j</w:t>
      </w:r>
      <w:r w:rsidRPr="00776B22">
        <w:rPr>
          <w:spacing w:val="6"/>
        </w:rPr>
        <w:t>o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5"/>
        </w:rPr>
        <w:t xml:space="preserve"> </w:t>
      </w:r>
      <w:r w:rsidRPr="00776B22">
        <w:t>a</w:t>
      </w:r>
      <w:r w:rsidRPr="00776B22">
        <w:rPr>
          <w:spacing w:val="4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1"/>
        </w:rPr>
        <w:t>y</w:t>
      </w:r>
      <w:r w:rsidRPr="00776B22">
        <w:rPr>
          <w:spacing w:val="3"/>
        </w:rPr>
        <w:t>n</w:t>
      </w:r>
      <w:r w:rsidRPr="00776B22">
        <w:rPr>
          <w:spacing w:val="7"/>
        </w:rPr>
        <w:t>a</w:t>
      </w:r>
      <w:r w:rsidRPr="00776B22">
        <w:rPr>
          <w:spacing w:val="1"/>
        </w:rPr>
        <w:t>m</w:t>
      </w:r>
      <w:r w:rsidRPr="00776B22">
        <w:rPr>
          <w:spacing w:val="4"/>
        </w:rPr>
        <w:t>i</w:t>
      </w:r>
      <w:r w:rsidRPr="00776B22">
        <w:rPr>
          <w:spacing w:val="5"/>
        </w:rPr>
        <w:t>c</w:t>
      </w:r>
      <w:r w:rsidRPr="00776B22">
        <w:t>,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m</w:t>
      </w:r>
      <w:r w:rsidRPr="00776B22">
        <w:rPr>
          <w:spacing w:val="6"/>
        </w:rPr>
        <w:t>b</w:t>
      </w:r>
      <w:r w:rsidRPr="00776B22">
        <w:rPr>
          <w:spacing w:val="4"/>
        </w:rPr>
        <w:t>iti</w:t>
      </w:r>
      <w:r w:rsidRPr="00776B22">
        <w:rPr>
          <w:spacing w:val="6"/>
        </w:rPr>
        <w:t>o</w:t>
      </w:r>
      <w:r w:rsidRPr="00776B22">
        <w:rPr>
          <w:spacing w:val="3"/>
        </w:rPr>
        <w:t>u</w:t>
      </w:r>
      <w:r w:rsidRPr="00776B22">
        <w:rPr>
          <w:spacing w:val="4"/>
        </w:rPr>
        <w:t>s</w:t>
      </w:r>
      <w:r w:rsidRPr="00776B22">
        <w:t xml:space="preserve">, </w:t>
      </w:r>
      <w:r w:rsidRPr="00776B22">
        <w:rPr>
          <w:spacing w:val="3"/>
        </w:rPr>
        <w:t>gr</w:t>
      </w:r>
      <w:r w:rsidRPr="00776B22">
        <w:rPr>
          <w:spacing w:val="6"/>
        </w:rPr>
        <w:t>o</w:t>
      </w:r>
      <w:r w:rsidRPr="00776B22">
        <w:t>w</w:t>
      </w:r>
      <w:r w:rsidRPr="00776B22">
        <w:rPr>
          <w:spacing w:val="5"/>
        </w:rPr>
        <w:t>i</w:t>
      </w:r>
      <w:r w:rsidRPr="00776B22">
        <w:rPr>
          <w:spacing w:val="6"/>
        </w:rPr>
        <w:t>n</w:t>
      </w:r>
      <w:r w:rsidRPr="00776B22">
        <w:t xml:space="preserve">g </w:t>
      </w:r>
      <w:r w:rsidRPr="00776B22">
        <w:rPr>
          <w:spacing w:val="5"/>
        </w:rPr>
        <w:t>c</w:t>
      </w:r>
      <w:r w:rsidRPr="00776B22">
        <w:rPr>
          <w:spacing w:val="6"/>
        </w:rPr>
        <w:t>o</w:t>
      </w:r>
      <w:r w:rsidRPr="00776B22">
        <w:rPr>
          <w:spacing w:val="1"/>
        </w:rPr>
        <w:t>m</w:t>
      </w:r>
      <w:r w:rsidRPr="00776B22">
        <w:rPr>
          <w:spacing w:val="6"/>
        </w:rPr>
        <w:t>p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y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8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6"/>
        </w:rPr>
        <w:t>o</w:t>
      </w:r>
      <w:r w:rsidRPr="00776B22">
        <w:rPr>
          <w:spacing w:val="5"/>
        </w:rPr>
        <w:t>r</w:t>
      </w:r>
      <w:r w:rsidRPr="00776B22">
        <w:rPr>
          <w:spacing w:val="3"/>
        </w:rPr>
        <w:t>g</w:t>
      </w:r>
      <w:r w:rsidRPr="00776B22">
        <w:t>e</w:t>
      </w:r>
      <w:r w:rsidRPr="00776B22">
        <w:rPr>
          <w:spacing w:val="4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3"/>
        </w:rPr>
        <w:t>a</w:t>
      </w:r>
      <w:r w:rsidRPr="00776B22">
        <w:rPr>
          <w:spacing w:val="5"/>
        </w:rPr>
        <w:t>r</w:t>
      </w:r>
      <w:r w:rsidRPr="00776B22">
        <w:rPr>
          <w:spacing w:val="3"/>
        </w:rPr>
        <w:t>e</w:t>
      </w:r>
      <w:r w:rsidRPr="00776B22">
        <w:rPr>
          <w:spacing w:val="5"/>
        </w:rPr>
        <w:t>e</w:t>
      </w:r>
      <w:r w:rsidRPr="00776B22">
        <w:t>r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a</w:t>
      </w:r>
      <w:r w:rsidRPr="00776B22">
        <w:t>s</w:t>
      </w:r>
      <w:r w:rsidRPr="00776B22">
        <w:rPr>
          <w:spacing w:val="7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4"/>
        </w:rPr>
        <w:t>i</w:t>
      </w:r>
      <w:r w:rsidRPr="00776B22">
        <w:rPr>
          <w:spacing w:val="5"/>
        </w:rPr>
        <w:t>r</w:t>
      </w:r>
      <w:r w:rsidRPr="00776B22">
        <w:rPr>
          <w:spacing w:val="4"/>
        </w:rPr>
        <w:t>s</w:t>
      </w:r>
      <w:r w:rsidRPr="00776B22">
        <w:t>t</w:t>
      </w:r>
      <w:r w:rsidRPr="00776B22">
        <w:rPr>
          <w:spacing w:val="4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4"/>
        </w:rPr>
        <w:t>l</w:t>
      </w:r>
      <w:r w:rsidRPr="00776B22">
        <w:rPr>
          <w:spacing w:val="5"/>
        </w:rPr>
        <w:t>a</w:t>
      </w:r>
      <w:r w:rsidRPr="00776B22">
        <w:rPr>
          <w:spacing w:val="4"/>
        </w:rPr>
        <w:t>s</w:t>
      </w:r>
      <w:r w:rsidRPr="00776B22">
        <w:t>s</w:t>
      </w:r>
      <w:r w:rsidRPr="00776B22">
        <w:rPr>
          <w:spacing w:val="3"/>
        </w:rPr>
        <w:t xml:space="preserve"> </w:t>
      </w:r>
      <w:r w:rsidRPr="00776B22">
        <w:t>w</w:t>
      </w:r>
      <w:r w:rsidRPr="00776B22">
        <w:rPr>
          <w:spacing w:val="5"/>
        </w:rPr>
        <w:t>e</w:t>
      </w:r>
      <w:r w:rsidRPr="00776B22">
        <w:rPr>
          <w:spacing w:val="6"/>
        </w:rPr>
        <w:t>b</w:t>
      </w:r>
      <w:r w:rsidRPr="00776B22">
        <w:rPr>
          <w:spacing w:val="4"/>
        </w:rPr>
        <w:t>sit</w:t>
      </w:r>
      <w:r w:rsidRPr="00776B22">
        <w:t>e</w:t>
      </w:r>
      <w:r w:rsidRPr="00776B22">
        <w:rPr>
          <w:spacing w:val="2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5"/>
        </w:rPr>
        <w:t>e</w:t>
      </w:r>
      <w:r w:rsidRPr="00776B22">
        <w:rPr>
          <w:spacing w:val="4"/>
        </w:rPr>
        <w:t>si</w:t>
      </w:r>
      <w:r w:rsidRPr="00776B22">
        <w:rPr>
          <w:spacing w:val="1"/>
        </w:rPr>
        <w:t>g</w:t>
      </w:r>
      <w:r w:rsidRPr="00776B22">
        <w:rPr>
          <w:spacing w:val="3"/>
        </w:rPr>
        <w:t>n</w:t>
      </w:r>
      <w:r w:rsidRPr="00776B22">
        <w:rPr>
          <w:spacing w:val="5"/>
        </w:rPr>
        <w:t>er</w:t>
      </w:r>
      <w:r w:rsidRPr="00776B22">
        <w:t>.</w:t>
      </w:r>
    </w:p>
    <w:p w14:paraId="2A21541B" w14:textId="77777777" w:rsidR="00755303" w:rsidRPr="00776B22" w:rsidRDefault="00755303">
      <w:pPr>
        <w:spacing w:before="1" w:line="240" w:lineRule="exact"/>
        <w:rPr>
          <w:sz w:val="24"/>
          <w:szCs w:val="24"/>
        </w:rPr>
      </w:pPr>
    </w:p>
    <w:p w14:paraId="5BA45890" w14:textId="77777777" w:rsidR="00755303" w:rsidRPr="00776B22" w:rsidRDefault="00776B22">
      <w:pPr>
        <w:rPr>
          <w:sz w:val="22"/>
          <w:szCs w:val="22"/>
        </w:rPr>
      </w:pPr>
      <w:r w:rsidRPr="00776B22">
        <w:rPr>
          <w:spacing w:val="7"/>
          <w:sz w:val="22"/>
          <w:szCs w:val="22"/>
        </w:rPr>
        <w:t>W</w:t>
      </w:r>
      <w:r w:rsidRPr="00776B22">
        <w:rPr>
          <w:spacing w:val="6"/>
          <w:sz w:val="22"/>
          <w:szCs w:val="22"/>
        </w:rPr>
        <w:t>OR</w:t>
      </w:r>
      <w:r w:rsidRPr="00776B22">
        <w:rPr>
          <w:sz w:val="22"/>
          <w:szCs w:val="22"/>
        </w:rPr>
        <w:t>K</w:t>
      </w:r>
      <w:r w:rsidRPr="00776B22">
        <w:rPr>
          <w:spacing w:val="16"/>
          <w:sz w:val="22"/>
          <w:szCs w:val="22"/>
        </w:rPr>
        <w:t xml:space="preserve"> </w:t>
      </w:r>
      <w:r w:rsidRPr="00776B22">
        <w:rPr>
          <w:spacing w:val="6"/>
          <w:sz w:val="22"/>
          <w:szCs w:val="22"/>
        </w:rPr>
        <w:t>E</w:t>
      </w:r>
      <w:r w:rsidRPr="00776B22">
        <w:rPr>
          <w:spacing w:val="8"/>
          <w:sz w:val="22"/>
          <w:szCs w:val="22"/>
        </w:rPr>
        <w:t>X</w:t>
      </w:r>
      <w:r w:rsidRPr="00776B22">
        <w:rPr>
          <w:spacing w:val="7"/>
          <w:sz w:val="22"/>
          <w:szCs w:val="22"/>
        </w:rPr>
        <w:t>P</w:t>
      </w:r>
      <w:r w:rsidRPr="00776B22">
        <w:rPr>
          <w:spacing w:val="9"/>
          <w:sz w:val="22"/>
          <w:szCs w:val="22"/>
        </w:rPr>
        <w:t>ER</w:t>
      </w:r>
      <w:r w:rsidRPr="00776B22">
        <w:rPr>
          <w:spacing w:val="6"/>
          <w:sz w:val="22"/>
          <w:szCs w:val="22"/>
        </w:rPr>
        <w:t>IE</w:t>
      </w:r>
      <w:r w:rsidRPr="00776B22">
        <w:rPr>
          <w:spacing w:val="8"/>
          <w:sz w:val="22"/>
          <w:szCs w:val="22"/>
        </w:rPr>
        <w:t>N</w:t>
      </w:r>
      <w:r w:rsidRPr="00776B22">
        <w:rPr>
          <w:spacing w:val="6"/>
          <w:sz w:val="22"/>
          <w:szCs w:val="22"/>
        </w:rPr>
        <w:t>C</w:t>
      </w:r>
      <w:r w:rsidRPr="00776B22">
        <w:rPr>
          <w:sz w:val="22"/>
          <w:szCs w:val="22"/>
        </w:rPr>
        <w:t>E</w:t>
      </w:r>
    </w:p>
    <w:p w14:paraId="4AE67476" w14:textId="77777777" w:rsidR="00755303" w:rsidRPr="00776B22" w:rsidRDefault="00755303">
      <w:pPr>
        <w:spacing w:before="6" w:line="280" w:lineRule="exact"/>
        <w:rPr>
          <w:sz w:val="28"/>
          <w:szCs w:val="28"/>
        </w:rPr>
      </w:pPr>
    </w:p>
    <w:p w14:paraId="060EBF24" w14:textId="77777777" w:rsidR="00755303" w:rsidRPr="00776B22" w:rsidRDefault="00776B22">
      <w:r w:rsidRPr="00776B22">
        <w:rPr>
          <w:b/>
          <w:i/>
          <w:spacing w:val="3"/>
        </w:rPr>
        <w:t>Web</w:t>
      </w:r>
      <w:r w:rsidRPr="00776B22">
        <w:rPr>
          <w:b/>
          <w:i/>
          <w:spacing w:val="2"/>
        </w:rPr>
        <w:t>sit</w:t>
      </w:r>
      <w:r w:rsidRPr="00776B22">
        <w:rPr>
          <w:b/>
          <w:i/>
        </w:rPr>
        <w:t>e</w:t>
      </w:r>
      <w:r w:rsidRPr="00776B22">
        <w:rPr>
          <w:b/>
          <w:i/>
          <w:spacing w:val="-1"/>
        </w:rPr>
        <w:t xml:space="preserve"> </w:t>
      </w:r>
      <w:r w:rsidRPr="00776B22">
        <w:rPr>
          <w:b/>
          <w:i/>
          <w:spacing w:val="2"/>
        </w:rPr>
        <w:t>D</w:t>
      </w:r>
      <w:r w:rsidRPr="00776B22">
        <w:rPr>
          <w:b/>
          <w:i/>
          <w:spacing w:val="3"/>
        </w:rPr>
        <w:t>e</w:t>
      </w:r>
      <w:r w:rsidRPr="00776B22">
        <w:rPr>
          <w:b/>
          <w:i/>
          <w:spacing w:val="2"/>
        </w:rPr>
        <w:t>si</w:t>
      </w:r>
      <w:r w:rsidRPr="00776B22">
        <w:rPr>
          <w:b/>
          <w:i/>
          <w:spacing w:val="3"/>
        </w:rPr>
        <w:t>g</w:t>
      </w:r>
      <w:r w:rsidRPr="00776B22">
        <w:rPr>
          <w:b/>
          <w:i/>
        </w:rPr>
        <w:t>n</w:t>
      </w:r>
      <w:r w:rsidRPr="00776B22">
        <w:rPr>
          <w:b/>
          <w:i/>
          <w:spacing w:val="-4"/>
        </w:rPr>
        <w:t xml:space="preserve"> </w:t>
      </w:r>
      <w:r w:rsidRPr="00776B22">
        <w:rPr>
          <w:b/>
          <w:i/>
          <w:spacing w:val="1"/>
        </w:rPr>
        <w:t>Co</w:t>
      </w:r>
      <w:r w:rsidRPr="00776B22">
        <w:rPr>
          <w:b/>
          <w:i/>
          <w:spacing w:val="6"/>
        </w:rPr>
        <w:t>m</w:t>
      </w:r>
      <w:r w:rsidRPr="00776B22">
        <w:rPr>
          <w:b/>
          <w:i/>
          <w:spacing w:val="1"/>
        </w:rPr>
        <w:t>p</w:t>
      </w:r>
      <w:r w:rsidRPr="00776B22">
        <w:rPr>
          <w:b/>
          <w:i/>
          <w:spacing w:val="3"/>
        </w:rPr>
        <w:t>a</w:t>
      </w:r>
      <w:r w:rsidRPr="00776B22">
        <w:rPr>
          <w:b/>
          <w:i/>
          <w:spacing w:val="2"/>
        </w:rPr>
        <w:t>n</w:t>
      </w:r>
      <w:r w:rsidRPr="00776B22">
        <w:rPr>
          <w:b/>
          <w:i/>
        </w:rPr>
        <w:t>y</w:t>
      </w:r>
      <w:r w:rsidRPr="00776B22">
        <w:rPr>
          <w:b/>
          <w:i/>
          <w:spacing w:val="-1"/>
        </w:rPr>
        <w:t xml:space="preserve"> </w:t>
      </w:r>
      <w:r w:rsidRPr="00776B22">
        <w:rPr>
          <w:b/>
          <w:i/>
        </w:rPr>
        <w:t>–</w:t>
      </w:r>
      <w:r w:rsidRPr="00776B22">
        <w:rPr>
          <w:b/>
          <w:i/>
          <w:spacing w:val="3"/>
        </w:rPr>
        <w:t xml:space="preserve"> </w:t>
      </w:r>
      <w:r w:rsidRPr="00776B22">
        <w:rPr>
          <w:b/>
          <w:i/>
          <w:spacing w:val="1"/>
        </w:rPr>
        <w:t>C</w:t>
      </w:r>
      <w:r w:rsidRPr="00776B22">
        <w:rPr>
          <w:b/>
          <w:i/>
          <w:spacing w:val="3"/>
        </w:rPr>
        <w:t>ove</w:t>
      </w:r>
      <w:r w:rsidRPr="00776B22">
        <w:rPr>
          <w:b/>
          <w:i/>
          <w:spacing w:val="2"/>
        </w:rPr>
        <w:t>ntr</w:t>
      </w:r>
      <w:r w:rsidRPr="00776B22">
        <w:rPr>
          <w:b/>
          <w:i/>
        </w:rPr>
        <w:t>y</w:t>
      </w:r>
    </w:p>
    <w:p w14:paraId="7EC78D9C" w14:textId="77777777" w:rsidR="00755303" w:rsidRPr="00776B22" w:rsidRDefault="00776B22">
      <w:pPr>
        <w:spacing w:line="240" w:lineRule="exact"/>
      </w:pPr>
      <w:r w:rsidRPr="00776B22">
        <w:rPr>
          <w:spacing w:val="3"/>
          <w:sz w:val="22"/>
          <w:szCs w:val="22"/>
        </w:rPr>
        <w:t>W</w:t>
      </w:r>
      <w:r w:rsidRPr="00776B22">
        <w:rPr>
          <w:spacing w:val="2"/>
          <w:sz w:val="22"/>
          <w:szCs w:val="22"/>
        </w:rPr>
        <w:t>E</w:t>
      </w:r>
      <w:r w:rsidRPr="00776B22">
        <w:rPr>
          <w:sz w:val="22"/>
          <w:szCs w:val="22"/>
        </w:rPr>
        <w:t>B</w:t>
      </w:r>
      <w:r w:rsidRPr="00776B22">
        <w:rPr>
          <w:spacing w:val="4"/>
          <w:sz w:val="22"/>
          <w:szCs w:val="22"/>
        </w:rPr>
        <w:t xml:space="preserve"> </w:t>
      </w:r>
      <w:r w:rsidRPr="00776B22">
        <w:rPr>
          <w:spacing w:val="1"/>
          <w:sz w:val="22"/>
          <w:szCs w:val="22"/>
        </w:rPr>
        <w:t>D</w:t>
      </w:r>
      <w:r w:rsidRPr="00776B22">
        <w:rPr>
          <w:spacing w:val="2"/>
          <w:sz w:val="22"/>
          <w:szCs w:val="22"/>
        </w:rPr>
        <w:t>ES</w:t>
      </w:r>
      <w:r w:rsidRPr="00776B22">
        <w:rPr>
          <w:spacing w:val="-2"/>
          <w:sz w:val="22"/>
          <w:szCs w:val="22"/>
        </w:rPr>
        <w:t>I</w:t>
      </w:r>
      <w:r w:rsidRPr="00776B22">
        <w:rPr>
          <w:spacing w:val="1"/>
          <w:sz w:val="22"/>
          <w:szCs w:val="22"/>
        </w:rPr>
        <w:t>GN</w:t>
      </w:r>
      <w:r w:rsidRPr="00776B22">
        <w:rPr>
          <w:spacing w:val="2"/>
          <w:sz w:val="22"/>
          <w:szCs w:val="22"/>
        </w:rPr>
        <w:t>E</w:t>
      </w:r>
      <w:r w:rsidRPr="00776B22">
        <w:rPr>
          <w:sz w:val="22"/>
          <w:szCs w:val="22"/>
        </w:rPr>
        <w:t xml:space="preserve">R        </w:t>
      </w:r>
      <w:r w:rsidRPr="00776B22">
        <w:rPr>
          <w:spacing w:val="29"/>
          <w:sz w:val="22"/>
          <w:szCs w:val="22"/>
        </w:rPr>
        <w:t xml:space="preserve"> </w:t>
      </w:r>
      <w:r w:rsidRPr="00776B22">
        <w:rPr>
          <w:spacing w:val="4"/>
        </w:rPr>
        <w:t>J</w:t>
      </w:r>
      <w:r w:rsidRPr="00776B22">
        <w:rPr>
          <w:spacing w:val="-1"/>
        </w:rPr>
        <w:t>u</w:t>
      </w:r>
      <w:r w:rsidRPr="00776B22">
        <w:rPr>
          <w:spacing w:val="1"/>
        </w:rPr>
        <w:t>n</w:t>
      </w:r>
      <w:r w:rsidRPr="00776B22">
        <w:t>e</w:t>
      </w:r>
      <w:r w:rsidRPr="00776B22">
        <w:rPr>
          <w:spacing w:val="2"/>
        </w:rPr>
        <w:t xml:space="preserve"> </w:t>
      </w:r>
      <w:r w:rsidRPr="00776B22">
        <w:rPr>
          <w:spacing w:val="4"/>
        </w:rPr>
        <w:t>20</w:t>
      </w:r>
      <w:r w:rsidRPr="00776B22">
        <w:rPr>
          <w:spacing w:val="1"/>
        </w:rPr>
        <w:t>0</w:t>
      </w:r>
      <w:r w:rsidRPr="00776B22">
        <w:t>8</w:t>
      </w:r>
      <w:r w:rsidRPr="00776B22">
        <w:rPr>
          <w:spacing w:val="2"/>
        </w:rPr>
        <w:t xml:space="preserve"> </w:t>
      </w:r>
      <w:r w:rsidRPr="00776B22">
        <w:t xml:space="preserve">- </w:t>
      </w:r>
      <w:r w:rsidRPr="00776B22">
        <w:rPr>
          <w:spacing w:val="4"/>
        </w:rPr>
        <w:t>P</w:t>
      </w:r>
      <w:r w:rsidRPr="00776B22">
        <w:rPr>
          <w:spacing w:val="3"/>
        </w:rPr>
        <w:t>re</w:t>
      </w:r>
      <w:r w:rsidRPr="00776B22">
        <w:rPr>
          <w:spacing w:val="2"/>
        </w:rPr>
        <w:t>s</w:t>
      </w:r>
      <w:r w:rsidRPr="00776B22">
        <w:rPr>
          <w:spacing w:val="3"/>
        </w:rPr>
        <w:t>e</w:t>
      </w:r>
      <w:r w:rsidRPr="00776B22">
        <w:rPr>
          <w:spacing w:val="1"/>
        </w:rPr>
        <w:t>n</w:t>
      </w:r>
      <w:r w:rsidRPr="00776B22">
        <w:t>t</w:t>
      </w:r>
    </w:p>
    <w:p w14:paraId="48908917" w14:textId="77777777" w:rsidR="00755303" w:rsidRPr="00776B22" w:rsidRDefault="00755303">
      <w:pPr>
        <w:spacing w:before="11" w:line="220" w:lineRule="exact"/>
        <w:rPr>
          <w:sz w:val="22"/>
          <w:szCs w:val="22"/>
        </w:rPr>
      </w:pPr>
    </w:p>
    <w:p w14:paraId="6BE81517" w14:textId="77777777" w:rsidR="00755303" w:rsidRPr="00776B22" w:rsidRDefault="00776B22">
      <w:pPr>
        <w:spacing w:line="271" w:lineRule="auto"/>
        <w:ind w:right="120"/>
      </w:pPr>
      <w:r w:rsidRPr="00776B22">
        <w:rPr>
          <w:spacing w:val="6"/>
        </w:rPr>
        <w:t>W</w:t>
      </w:r>
      <w:r w:rsidRPr="00776B22">
        <w:rPr>
          <w:spacing w:val="3"/>
        </w:rPr>
        <w:t>o</w:t>
      </w:r>
      <w:r w:rsidRPr="00776B22">
        <w:rPr>
          <w:spacing w:val="5"/>
        </w:rPr>
        <w:t>r</w:t>
      </w:r>
      <w:r w:rsidRPr="00776B22">
        <w:rPr>
          <w:spacing w:val="3"/>
        </w:rPr>
        <w:t>k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6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5"/>
        </w:rPr>
        <w:t>a</w:t>
      </w:r>
      <w:r w:rsidRPr="00776B22">
        <w:rPr>
          <w:spacing w:val="4"/>
        </w:rPr>
        <w:t>s</w:t>
      </w:r>
      <w:r w:rsidRPr="00776B22">
        <w:t>t</w:t>
      </w:r>
      <w:r w:rsidRPr="00776B22">
        <w:rPr>
          <w:spacing w:val="4"/>
        </w:rPr>
        <w:t xml:space="preserve"> </w:t>
      </w:r>
      <w:r w:rsidRPr="00776B22">
        <w:rPr>
          <w:spacing w:val="6"/>
        </w:rPr>
        <w:t>p</w:t>
      </w:r>
      <w:r w:rsidRPr="00776B22">
        <w:rPr>
          <w:spacing w:val="3"/>
        </w:rPr>
        <w:t>a</w:t>
      </w:r>
      <w:r w:rsidRPr="00776B22">
        <w:rPr>
          <w:spacing w:val="5"/>
        </w:rPr>
        <w:t>c</w:t>
      </w:r>
      <w:r w:rsidRPr="00776B22">
        <w:rPr>
          <w:spacing w:val="3"/>
        </w:rPr>
        <w:t>e</w:t>
      </w:r>
      <w:r w:rsidRPr="00776B22">
        <w:rPr>
          <w:spacing w:val="6"/>
        </w:rPr>
        <w:t>d</w:t>
      </w:r>
      <w:r w:rsidRPr="00776B22">
        <w:t>,</w:t>
      </w:r>
      <w:r w:rsidRPr="00776B22">
        <w:rPr>
          <w:spacing w:val="3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1"/>
        </w:rPr>
        <w:t>y</w:t>
      </w:r>
      <w:r w:rsidRPr="00776B22">
        <w:rPr>
          <w:spacing w:val="3"/>
        </w:rPr>
        <w:t>n</w:t>
      </w:r>
      <w:r w:rsidRPr="00776B22">
        <w:rPr>
          <w:spacing w:val="5"/>
        </w:rPr>
        <w:t>a</w:t>
      </w:r>
      <w:r w:rsidRPr="00776B22">
        <w:rPr>
          <w:spacing w:val="1"/>
        </w:rPr>
        <w:t>m</w:t>
      </w:r>
      <w:r w:rsidRPr="00776B22">
        <w:rPr>
          <w:spacing w:val="4"/>
        </w:rPr>
        <w:t>i</w:t>
      </w:r>
      <w:r w:rsidRPr="00776B22">
        <w:t>c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3"/>
        </w:rPr>
        <w:t>nv</w:t>
      </w:r>
      <w:r w:rsidRPr="00776B22">
        <w:rPr>
          <w:spacing w:val="4"/>
        </w:rPr>
        <w:t>i</w:t>
      </w:r>
      <w:r w:rsidRPr="00776B22">
        <w:rPr>
          <w:spacing w:val="5"/>
        </w:rPr>
        <w:t>r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t>t</w:t>
      </w:r>
      <w:r w:rsidRPr="00776B22">
        <w:rPr>
          <w:spacing w:val="-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6"/>
        </w:rPr>
        <w:t>b</w:t>
      </w:r>
      <w:r w:rsidRPr="00776B22">
        <w:rPr>
          <w:spacing w:val="5"/>
        </w:rPr>
        <w:t>e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2"/>
        </w:rPr>
        <w:t xml:space="preserve"> </w:t>
      </w:r>
      <w:r w:rsidRPr="00776B22">
        <w:rPr>
          <w:spacing w:val="5"/>
        </w:rPr>
        <w:t>re</w:t>
      </w:r>
      <w:r w:rsidRPr="00776B22">
        <w:rPr>
          <w:spacing w:val="4"/>
        </w:rPr>
        <w:t>s</w:t>
      </w:r>
      <w:r w:rsidRPr="00776B22">
        <w:rPr>
          <w:spacing w:val="3"/>
        </w:rPr>
        <w:t>p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rPr>
          <w:spacing w:val="4"/>
        </w:rPr>
        <w:t>s</w:t>
      </w:r>
      <w:r w:rsidRPr="00776B22">
        <w:rPr>
          <w:spacing w:val="2"/>
        </w:rPr>
        <w:t>i</w:t>
      </w:r>
      <w:r w:rsidRPr="00776B22">
        <w:rPr>
          <w:spacing w:val="6"/>
        </w:rPr>
        <w:t>b</w:t>
      </w:r>
      <w:r w:rsidRPr="00776B22">
        <w:rPr>
          <w:spacing w:val="4"/>
        </w:rPr>
        <w:t>l</w:t>
      </w:r>
      <w:r w:rsidRPr="00776B22">
        <w:t>e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6"/>
        </w:rPr>
        <w:t>o</w:t>
      </w:r>
      <w:r w:rsidRPr="00776B22">
        <w:t>r</w:t>
      </w:r>
      <w:r w:rsidRPr="00776B22">
        <w:rPr>
          <w:spacing w:val="4"/>
        </w:rPr>
        <w:t xml:space="preserve"> </w:t>
      </w:r>
      <w:r w:rsidRPr="00776B22">
        <w:rPr>
          <w:spacing w:val="6"/>
        </w:rPr>
        <w:t>d</w:t>
      </w:r>
      <w:r w:rsidRPr="00776B22">
        <w:rPr>
          <w:spacing w:val="5"/>
        </w:rPr>
        <w:t>e</w:t>
      </w:r>
      <w:r w:rsidRPr="00776B22">
        <w:rPr>
          <w:spacing w:val="4"/>
        </w:rPr>
        <w:t>t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rPr>
          <w:spacing w:val="1"/>
        </w:rPr>
        <w:t>m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 xml:space="preserve">g </w:t>
      </w:r>
      <w:r w:rsidRPr="00776B22">
        <w:rPr>
          <w:spacing w:val="5"/>
        </w:rPr>
        <w:t>a</w:t>
      </w:r>
      <w:r w:rsidRPr="00776B22">
        <w:rPr>
          <w:spacing w:val="4"/>
        </w:rPr>
        <w:t>l</w:t>
      </w:r>
      <w:r w:rsidRPr="00776B22">
        <w:t>l</w:t>
      </w:r>
      <w:r w:rsidRPr="00776B22">
        <w:rPr>
          <w:spacing w:val="7"/>
        </w:rPr>
        <w:t xml:space="preserve"> </w:t>
      </w:r>
      <w:r w:rsidRPr="00776B22">
        <w:rPr>
          <w:spacing w:val="3"/>
        </w:rPr>
        <w:t>ne</w:t>
      </w:r>
      <w:r w:rsidRPr="00776B22">
        <w:rPr>
          <w:spacing w:val="5"/>
        </w:rPr>
        <w:t>ce</w:t>
      </w:r>
      <w:r w:rsidRPr="00776B22">
        <w:rPr>
          <w:spacing w:val="4"/>
        </w:rPr>
        <w:t>ss</w:t>
      </w:r>
      <w:r w:rsidRPr="00776B22">
        <w:rPr>
          <w:spacing w:val="3"/>
        </w:rPr>
        <w:t>a</w:t>
      </w:r>
      <w:r w:rsidRPr="00776B22">
        <w:rPr>
          <w:spacing w:val="5"/>
        </w:rPr>
        <w:t>r</w:t>
      </w:r>
      <w:r w:rsidRPr="00776B22">
        <w:t>y</w:t>
      </w:r>
      <w:r w:rsidRPr="00776B22">
        <w:rPr>
          <w:spacing w:val="-2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6"/>
        </w:rPr>
        <w:t>o</w:t>
      </w:r>
      <w:r w:rsidRPr="00776B22">
        <w:rPr>
          <w:spacing w:val="3"/>
        </w:rPr>
        <w:t>d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8"/>
        </w:rPr>
        <w:t xml:space="preserve"> </w:t>
      </w:r>
      <w:r w:rsidRPr="00776B22">
        <w:rPr>
          <w:spacing w:val="5"/>
        </w:rPr>
        <w:t>r</w:t>
      </w:r>
      <w:r w:rsidRPr="00776B22">
        <w:rPr>
          <w:spacing w:val="3"/>
        </w:rPr>
        <w:t>e</w:t>
      </w:r>
      <w:r w:rsidRPr="00776B22">
        <w:rPr>
          <w:spacing w:val="6"/>
        </w:rPr>
        <w:t>q</w:t>
      </w:r>
      <w:r w:rsidRPr="00776B22">
        <w:rPr>
          <w:spacing w:val="3"/>
        </w:rPr>
        <w:t>u</w:t>
      </w:r>
      <w:r w:rsidRPr="00776B22">
        <w:rPr>
          <w:spacing w:val="4"/>
        </w:rPr>
        <w:t>i</w:t>
      </w:r>
      <w:r w:rsidRPr="00776B22">
        <w:rPr>
          <w:spacing w:val="3"/>
        </w:rPr>
        <w:t>re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4"/>
        </w:rPr>
        <w:t>t</w:t>
      </w:r>
      <w:r w:rsidRPr="00776B22">
        <w:t>s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f</w:t>
      </w:r>
      <w:r w:rsidRPr="00776B22">
        <w:rPr>
          <w:spacing w:val="6"/>
        </w:rPr>
        <w:t>o</w:t>
      </w:r>
      <w:r w:rsidRPr="00776B22">
        <w:t>r</w:t>
      </w:r>
      <w:r w:rsidRPr="00776B22">
        <w:rPr>
          <w:spacing w:val="8"/>
        </w:rPr>
        <w:t xml:space="preserve"> </w:t>
      </w:r>
      <w:r w:rsidRPr="00776B22">
        <w:t>a</w:t>
      </w:r>
      <w:r w:rsidRPr="00776B22">
        <w:rPr>
          <w:spacing w:val="9"/>
        </w:rPr>
        <w:t xml:space="preserve"> </w:t>
      </w:r>
      <w:r w:rsidRPr="00776B22">
        <w:rPr>
          <w:spacing w:val="4"/>
        </w:rPr>
        <w:t>s</w:t>
      </w:r>
      <w:r w:rsidRPr="00776B22">
        <w:rPr>
          <w:spacing w:val="2"/>
        </w:rPr>
        <w:t>i</w:t>
      </w:r>
      <w:r w:rsidRPr="00776B22">
        <w:rPr>
          <w:spacing w:val="4"/>
        </w:rPr>
        <w:t>t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3"/>
        </w:rPr>
        <w:t>r</w:t>
      </w:r>
      <w:r w:rsidRPr="00776B22">
        <w:rPr>
          <w:spacing w:val="5"/>
        </w:rPr>
        <w:t>ea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6"/>
        </w:rPr>
        <w:t>o</w:t>
      </w:r>
      <w:r w:rsidRPr="00776B22">
        <w:t>n</w:t>
      </w:r>
      <w:r w:rsidRPr="00776B22">
        <w:rPr>
          <w:spacing w:val="2"/>
        </w:rPr>
        <w:t xml:space="preserve"> </w:t>
      </w:r>
      <w:r w:rsidRPr="00776B22">
        <w:rPr>
          <w:spacing w:val="4"/>
        </w:rPr>
        <w:t>i</w:t>
      </w:r>
      <w:r w:rsidRPr="00776B22">
        <w:rPr>
          <w:spacing w:val="3"/>
        </w:rPr>
        <w:t>nc</w:t>
      </w:r>
      <w:r w:rsidRPr="00776B22">
        <w:rPr>
          <w:spacing w:val="4"/>
        </w:rPr>
        <w:t>l</w:t>
      </w:r>
      <w:r w:rsidRPr="00776B22">
        <w:rPr>
          <w:spacing w:val="3"/>
        </w:rPr>
        <w:t>u</w:t>
      </w:r>
      <w:r w:rsidRPr="00776B22">
        <w:rPr>
          <w:spacing w:val="6"/>
        </w:rPr>
        <w:t>d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 xml:space="preserve">g </w:t>
      </w:r>
      <w:r w:rsidRPr="00776B22">
        <w:rPr>
          <w:spacing w:val="3"/>
        </w:rPr>
        <w:t>f</w:t>
      </w:r>
      <w:r w:rsidRPr="00776B22">
        <w:rPr>
          <w:spacing w:val="6"/>
        </w:rPr>
        <w:t>o</w:t>
      </w:r>
      <w:r w:rsidRPr="00776B22">
        <w:rPr>
          <w:spacing w:val="5"/>
        </w:rPr>
        <w:t>r</w:t>
      </w:r>
      <w:r w:rsidRPr="00776B22">
        <w:rPr>
          <w:spacing w:val="1"/>
        </w:rPr>
        <w:t>m</w:t>
      </w:r>
      <w:r w:rsidRPr="00776B22">
        <w:rPr>
          <w:spacing w:val="4"/>
        </w:rPr>
        <w:t>s</w:t>
      </w:r>
      <w:r w:rsidRPr="00776B22">
        <w:t>,</w:t>
      </w:r>
      <w:r w:rsidRPr="00776B22">
        <w:rPr>
          <w:spacing w:val="5"/>
        </w:rPr>
        <w:t xml:space="preserve"> </w:t>
      </w:r>
      <w:r w:rsidRPr="00776B22">
        <w:rPr>
          <w:spacing w:val="17"/>
        </w:rPr>
        <w:t>e</w:t>
      </w:r>
      <w:r w:rsidRPr="00776B22">
        <w:rPr>
          <w:spacing w:val="3"/>
        </w:rPr>
        <w:t>-c</w:t>
      </w:r>
      <w:r w:rsidRPr="00776B22">
        <w:rPr>
          <w:spacing w:val="6"/>
        </w:rPr>
        <w:t>o</w:t>
      </w:r>
      <w:r w:rsidRPr="00776B22">
        <w:rPr>
          <w:spacing w:val="3"/>
        </w:rPr>
        <w:t>m</w:t>
      </w:r>
      <w:r w:rsidRPr="00776B22">
        <w:rPr>
          <w:spacing w:val="1"/>
        </w:rPr>
        <w:t>m</w:t>
      </w:r>
      <w:r w:rsidRPr="00776B22">
        <w:rPr>
          <w:spacing w:val="5"/>
        </w:rPr>
        <w:t>erc</w:t>
      </w:r>
      <w:r w:rsidRPr="00776B22">
        <w:t xml:space="preserve">e </w:t>
      </w:r>
      <w:r w:rsidRPr="00776B22">
        <w:rPr>
          <w:spacing w:val="5"/>
        </w:rPr>
        <w:t>ca</w:t>
      </w:r>
      <w:r w:rsidRPr="00776B22">
        <w:rPr>
          <w:spacing w:val="3"/>
        </w:rPr>
        <w:t>p</w:t>
      </w:r>
      <w:r w:rsidRPr="00776B22">
        <w:rPr>
          <w:spacing w:val="5"/>
        </w:rPr>
        <w:t>a</w:t>
      </w:r>
      <w:r w:rsidRPr="00776B22">
        <w:rPr>
          <w:spacing w:val="3"/>
        </w:rPr>
        <w:t>b</w:t>
      </w:r>
      <w:r w:rsidRPr="00776B22">
        <w:rPr>
          <w:spacing w:val="4"/>
        </w:rPr>
        <w:t>ilit</w:t>
      </w:r>
      <w:r w:rsidRPr="00776B22">
        <w:t>y</w:t>
      </w:r>
      <w:r w:rsidRPr="00776B22">
        <w:rPr>
          <w:spacing w:val="-2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t>d</w:t>
      </w:r>
      <w:r w:rsidRPr="00776B22">
        <w:rPr>
          <w:spacing w:val="8"/>
        </w:rPr>
        <w:t xml:space="preserve"> </w:t>
      </w:r>
      <w:r w:rsidRPr="00776B22">
        <w:rPr>
          <w:spacing w:val="2"/>
        </w:rPr>
        <w:t>s</w:t>
      </w:r>
      <w:r w:rsidRPr="00776B22">
        <w:rPr>
          <w:spacing w:val="6"/>
        </w:rPr>
        <w:t>p</w:t>
      </w:r>
      <w:r w:rsidRPr="00776B22">
        <w:rPr>
          <w:spacing w:val="3"/>
        </w:rPr>
        <w:t>e</w:t>
      </w:r>
      <w:r w:rsidRPr="00776B22">
        <w:rPr>
          <w:spacing w:val="5"/>
        </w:rPr>
        <w:t>c</w:t>
      </w:r>
      <w:r w:rsidRPr="00776B22">
        <w:rPr>
          <w:spacing w:val="4"/>
        </w:rPr>
        <w:t>i</w:t>
      </w:r>
      <w:r w:rsidRPr="00776B22">
        <w:rPr>
          <w:spacing w:val="5"/>
        </w:rPr>
        <w:t>a</w:t>
      </w:r>
      <w:r w:rsidRPr="00776B22">
        <w:rPr>
          <w:spacing w:val="2"/>
        </w:rPr>
        <w:t>l</w:t>
      </w:r>
      <w:r w:rsidRPr="00776B22">
        <w:rPr>
          <w:spacing w:val="4"/>
        </w:rPr>
        <w:t>i</w:t>
      </w:r>
      <w:r w:rsidRPr="00776B22">
        <w:rPr>
          <w:spacing w:val="5"/>
        </w:rPr>
        <w:t>z</w:t>
      </w:r>
      <w:r w:rsidRPr="00776B22">
        <w:rPr>
          <w:spacing w:val="3"/>
        </w:rPr>
        <w:t>e</w:t>
      </w:r>
      <w:r w:rsidRPr="00776B22">
        <w:t>d</w:t>
      </w:r>
      <w:r w:rsidRPr="00776B22">
        <w:rPr>
          <w:spacing w:val="2"/>
        </w:rPr>
        <w:t xml:space="preserve"> s</w:t>
      </w:r>
      <w:r w:rsidRPr="00776B22">
        <w:rPr>
          <w:spacing w:val="3"/>
        </w:rPr>
        <w:t>c</w:t>
      </w:r>
      <w:r w:rsidRPr="00776B22">
        <w:rPr>
          <w:spacing w:val="5"/>
        </w:rPr>
        <w:t>r</w:t>
      </w:r>
      <w:r w:rsidRPr="00776B22">
        <w:rPr>
          <w:spacing w:val="4"/>
        </w:rPr>
        <w:t>i</w:t>
      </w:r>
      <w:r w:rsidRPr="00776B22">
        <w:rPr>
          <w:spacing w:val="3"/>
        </w:rPr>
        <w:t>p</w:t>
      </w:r>
      <w:r w:rsidRPr="00776B22">
        <w:rPr>
          <w:spacing w:val="4"/>
        </w:rPr>
        <w:t>ts</w:t>
      </w:r>
      <w:r w:rsidRPr="00776B22">
        <w:t>.</w:t>
      </w:r>
    </w:p>
    <w:p w14:paraId="417DF61C" w14:textId="77777777" w:rsidR="00755303" w:rsidRPr="00776B22" w:rsidRDefault="00755303">
      <w:pPr>
        <w:spacing w:before="19" w:line="240" w:lineRule="exact"/>
        <w:rPr>
          <w:sz w:val="24"/>
          <w:szCs w:val="24"/>
        </w:rPr>
      </w:pPr>
    </w:p>
    <w:p w14:paraId="18577999" w14:textId="77777777" w:rsidR="00755303" w:rsidRPr="00776B22" w:rsidRDefault="00776B22">
      <w:r w:rsidRPr="00776B22">
        <w:rPr>
          <w:b/>
          <w:i/>
          <w:spacing w:val="2"/>
        </w:rPr>
        <w:t>Du</w:t>
      </w:r>
      <w:r w:rsidRPr="00776B22">
        <w:rPr>
          <w:b/>
          <w:i/>
          <w:spacing w:val="4"/>
        </w:rPr>
        <w:t>t</w:t>
      </w:r>
      <w:r w:rsidRPr="00776B22">
        <w:rPr>
          <w:b/>
          <w:i/>
          <w:spacing w:val="2"/>
        </w:rPr>
        <w:t>i</w:t>
      </w:r>
      <w:r w:rsidRPr="00776B22">
        <w:rPr>
          <w:b/>
          <w:i/>
          <w:spacing w:val="5"/>
        </w:rPr>
        <w:t>e</w:t>
      </w:r>
      <w:r w:rsidRPr="00776B22">
        <w:rPr>
          <w:b/>
          <w:i/>
          <w:spacing w:val="3"/>
        </w:rPr>
        <w:t>s</w:t>
      </w:r>
      <w:r w:rsidRPr="00776B22">
        <w:rPr>
          <w:i/>
        </w:rPr>
        <w:t>:</w:t>
      </w:r>
    </w:p>
    <w:p w14:paraId="6EE0ABDC" w14:textId="77777777" w:rsidR="00755303" w:rsidRPr="00776B22" w:rsidRDefault="00776B22">
      <w:pPr>
        <w:spacing w:before="31" w:line="270" w:lineRule="auto"/>
        <w:ind w:left="192" w:right="1837" w:firstLine="2"/>
      </w:pPr>
      <w:r w:rsidRPr="00776B22">
        <w:pict w14:anchorId="7DE44A9A">
          <v:group id="_x0000_s1036" style="position:absolute;left:0;text-align:left;margin-left:205.75pt;margin-top:.95pt;width:9.1pt;height:155.2pt;z-index:-251659776;mso-position-horizontal-relative:page" coordorigin="4115,19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15;top:19;width:182;height:245">
              <v:imagedata r:id="rId6" o:title=""/>
            </v:shape>
            <v:shape id="_x0000_s1047" type="#_x0000_t75" style="position:absolute;left:4115;top:278;width:182;height:245">
              <v:imagedata r:id="rId6" o:title=""/>
            </v:shape>
            <v:shape id="_x0000_s1046" type="#_x0000_t75" style="position:absolute;left:4115;top:537;width:182;height:245">
              <v:imagedata r:id="rId6" o:title=""/>
            </v:shape>
            <v:shape id="_x0000_s1045" type="#_x0000_t75" style="position:absolute;left:4115;top:799;width:182;height:245">
              <v:imagedata r:id="rId6" o:title=""/>
            </v:shape>
            <v:shape id="_x0000_s1044" type="#_x0000_t75" style="position:absolute;left:4115;top:1058;width:182;height:245">
              <v:imagedata r:id="rId6" o:title=""/>
            </v:shape>
            <v:shape id="_x0000_s1043" type="#_x0000_t75" style="position:absolute;left:4115;top:1317;width:182;height:245">
              <v:imagedata r:id="rId6" o:title=""/>
            </v:shape>
            <v:shape id="_x0000_s1042" type="#_x0000_t75" style="position:absolute;left:4115;top:1579;width:182;height:245">
              <v:imagedata r:id="rId6" o:title=""/>
            </v:shape>
            <v:shape id="_x0000_s1041" type="#_x0000_t75" style="position:absolute;left:4115;top:1838;width:182;height:245">
              <v:imagedata r:id="rId6" o:title=""/>
            </v:shape>
            <v:shape id="_x0000_s1040" type="#_x0000_t75" style="position:absolute;left:4115;top:2097;width:182;height:245">
              <v:imagedata r:id="rId6" o:title=""/>
            </v:shape>
            <v:shape id="_x0000_s1039" type="#_x0000_t75" style="position:absolute;left:4115;top:2359;width:182;height:245">
              <v:imagedata r:id="rId6" o:title=""/>
            </v:shape>
            <v:shape id="_x0000_s1038" type="#_x0000_t75" style="position:absolute;left:4115;top:2618;width:182;height:245">
              <v:imagedata r:id="rId6" o:title=""/>
            </v:shape>
            <v:shape id="_x0000_s1037" type="#_x0000_t75" style="position:absolute;left:4115;top:2877;width:182;height:245">
              <v:imagedata r:id="rId6" o:title=""/>
            </v:shape>
            <w10:wrap anchorx="page"/>
          </v:group>
        </w:pict>
      </w:r>
      <w:r w:rsidRPr="00776B22">
        <w:rPr>
          <w:spacing w:val="5"/>
        </w:rPr>
        <w:t>O</w:t>
      </w:r>
      <w:r w:rsidRPr="00776B22">
        <w:rPr>
          <w:spacing w:val="3"/>
        </w:rPr>
        <w:t>n</w:t>
      </w:r>
      <w:r w:rsidRPr="00776B22">
        <w:rPr>
          <w:spacing w:val="1"/>
        </w:rPr>
        <w:t>g</w:t>
      </w:r>
      <w:r w:rsidRPr="00776B22">
        <w:rPr>
          <w:spacing w:val="3"/>
        </w:rPr>
        <w:t>o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3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t>n</w:t>
      </w:r>
      <w:r w:rsidRPr="00776B22">
        <w:rPr>
          <w:spacing w:val="-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1"/>
        </w:rPr>
        <w:t>m</w:t>
      </w:r>
      <w:r w:rsidRPr="00776B22">
        <w:rPr>
          <w:spacing w:val="5"/>
        </w:rPr>
        <w:t>a</w:t>
      </w:r>
      <w:r w:rsidRPr="00776B22">
        <w:rPr>
          <w:spacing w:val="4"/>
        </w:rPr>
        <w:t>i</w:t>
      </w:r>
      <w:r w:rsidRPr="00776B22">
        <w:rPr>
          <w:spacing w:val="1"/>
        </w:rPr>
        <w:t>n</w:t>
      </w:r>
      <w:r w:rsidRPr="00776B22">
        <w:rPr>
          <w:spacing w:val="4"/>
        </w:rPr>
        <w:t>t</w:t>
      </w:r>
      <w:r w:rsidRPr="00776B22">
        <w:rPr>
          <w:spacing w:val="3"/>
        </w:rPr>
        <w:t>e</w:t>
      </w:r>
      <w:r w:rsidRPr="00776B22">
        <w:rPr>
          <w:spacing w:val="1"/>
        </w:rPr>
        <w:t>n</w:t>
      </w:r>
      <w:r w:rsidRPr="00776B22">
        <w:rPr>
          <w:spacing w:val="5"/>
        </w:rPr>
        <w:t>a</w:t>
      </w:r>
      <w:r w:rsidRPr="00776B22">
        <w:rPr>
          <w:spacing w:val="3"/>
        </w:rPr>
        <w:t>nc</w:t>
      </w:r>
      <w:r w:rsidRPr="00776B22">
        <w:t>e</w:t>
      </w:r>
      <w:r w:rsidRPr="00776B22">
        <w:rPr>
          <w:spacing w:val="-5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4"/>
        </w:rPr>
        <w:t xml:space="preserve"> </w:t>
      </w:r>
      <w:r w:rsidRPr="00776B22">
        <w:rPr>
          <w:spacing w:val="1"/>
        </w:rPr>
        <w:t>n</w:t>
      </w:r>
      <w:r w:rsidRPr="00776B22">
        <w:rPr>
          <w:spacing w:val="5"/>
        </w:rPr>
        <w:t>e</w:t>
      </w:r>
      <w:r w:rsidRPr="00776B22">
        <w:t>w</w:t>
      </w:r>
      <w:r w:rsidRPr="00776B22">
        <w:rPr>
          <w:spacing w:val="2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1"/>
        </w:rPr>
        <w:t>x</w:t>
      </w:r>
      <w:r w:rsidRPr="00776B22">
        <w:rPr>
          <w:spacing w:val="4"/>
        </w:rPr>
        <w:t>i</w:t>
      </w:r>
      <w:r w:rsidRPr="00776B22">
        <w:rPr>
          <w:spacing w:val="2"/>
        </w:rPr>
        <w:t>s</w:t>
      </w:r>
      <w:r w:rsidRPr="00776B22">
        <w:rPr>
          <w:spacing w:val="4"/>
        </w:rPr>
        <w:t>ti</w:t>
      </w:r>
      <w:r w:rsidRPr="00776B22">
        <w:rPr>
          <w:spacing w:val="3"/>
        </w:rPr>
        <w:t>n</w:t>
      </w:r>
      <w:r w:rsidRPr="00776B22">
        <w:t xml:space="preserve">g </w:t>
      </w:r>
      <w:r w:rsidRPr="00776B22">
        <w:rPr>
          <w:spacing w:val="2"/>
        </w:rPr>
        <w:t>w</w:t>
      </w:r>
      <w:r w:rsidRPr="00776B22">
        <w:rPr>
          <w:spacing w:val="3"/>
        </w:rPr>
        <w:t>eb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2"/>
        </w:rPr>
        <w:t>t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t xml:space="preserve">. </w:t>
      </w:r>
      <w:r w:rsidRPr="00776B22">
        <w:rPr>
          <w:spacing w:val="3"/>
        </w:rPr>
        <w:t>L</w:t>
      </w:r>
      <w:r w:rsidRPr="00776B22">
        <w:rPr>
          <w:spacing w:val="2"/>
        </w:rPr>
        <w:t>i</w:t>
      </w:r>
      <w:r w:rsidRPr="00776B22">
        <w:rPr>
          <w:spacing w:val="3"/>
        </w:rPr>
        <w:t>a</w:t>
      </w:r>
      <w:r w:rsidRPr="00776B22">
        <w:rPr>
          <w:spacing w:val="4"/>
        </w:rPr>
        <w:t>is</w:t>
      </w:r>
      <w:r w:rsidRPr="00776B22">
        <w:rPr>
          <w:spacing w:val="2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2"/>
        </w:rPr>
        <w:t>l</w:t>
      </w:r>
      <w:r w:rsidRPr="00776B22">
        <w:rPr>
          <w:spacing w:val="6"/>
        </w:rPr>
        <w:t>o</w:t>
      </w:r>
      <w:r w:rsidRPr="00776B22">
        <w:rPr>
          <w:spacing w:val="2"/>
        </w:rPr>
        <w:t>s</w:t>
      </w:r>
      <w:r w:rsidRPr="00776B22">
        <w:rPr>
          <w:spacing w:val="3"/>
        </w:rPr>
        <w:t>e</w:t>
      </w:r>
      <w:r w:rsidRPr="00776B22">
        <w:rPr>
          <w:spacing w:val="4"/>
        </w:rPr>
        <w:t>l</w:t>
      </w:r>
      <w:r w:rsidRPr="00776B22">
        <w:t>y</w:t>
      </w:r>
      <w:r w:rsidRPr="00776B22">
        <w:rPr>
          <w:spacing w:val="2"/>
        </w:rPr>
        <w:t xml:space="preserve"> </w:t>
      </w:r>
      <w:r w:rsidRPr="00776B22">
        <w:t>w</w:t>
      </w:r>
      <w:r w:rsidRPr="00776B22">
        <w:rPr>
          <w:spacing w:val="5"/>
        </w:rPr>
        <w:t>i</w:t>
      </w:r>
      <w:r w:rsidRPr="00776B22">
        <w:rPr>
          <w:spacing w:val="4"/>
        </w:rPr>
        <w:t>t</w:t>
      </w:r>
      <w:r w:rsidRPr="00776B22">
        <w:t>h a</w:t>
      </w:r>
      <w:r w:rsidRPr="00776B22">
        <w:rPr>
          <w:spacing w:val="4"/>
        </w:rPr>
        <w:t xml:space="preserve"> </w:t>
      </w:r>
      <w:r w:rsidRPr="00776B22">
        <w:rPr>
          <w:spacing w:val="5"/>
        </w:rPr>
        <w:t>c</w:t>
      </w:r>
      <w:r w:rsidRPr="00776B22">
        <w:rPr>
          <w:spacing w:val="3"/>
        </w:rPr>
        <w:t>u</w:t>
      </w:r>
      <w:r w:rsidRPr="00776B22">
        <w:rPr>
          <w:spacing w:val="4"/>
        </w:rPr>
        <w:t>s</w:t>
      </w:r>
      <w:r w:rsidRPr="00776B22">
        <w:rPr>
          <w:spacing w:val="2"/>
        </w:rPr>
        <w:t>t</w:t>
      </w:r>
      <w:r w:rsidRPr="00776B22">
        <w:rPr>
          <w:spacing w:val="6"/>
        </w:rPr>
        <w:t>o</w:t>
      </w:r>
      <w:r w:rsidRPr="00776B22">
        <w:rPr>
          <w:spacing w:val="1"/>
        </w:rPr>
        <w:t>m</w:t>
      </w:r>
      <w:r w:rsidRPr="00776B22">
        <w:rPr>
          <w:spacing w:val="3"/>
        </w:rPr>
        <w:t>e</w:t>
      </w:r>
      <w:r w:rsidRPr="00776B22">
        <w:t>r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o</w:t>
      </w:r>
      <w:r w:rsidRPr="00776B22">
        <w:t>r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t>t</w:t>
      </w:r>
      <w:r w:rsidRPr="00776B22">
        <w:rPr>
          <w:spacing w:val="3"/>
        </w:rPr>
        <w:t xml:space="preserve"> a</w:t>
      </w:r>
      <w:r w:rsidRPr="00776B22">
        <w:t>t</w:t>
      </w:r>
      <w:r w:rsidRPr="00776B22">
        <w:rPr>
          <w:spacing w:val="6"/>
        </w:rPr>
        <w:t xml:space="preserve"> </w:t>
      </w:r>
      <w:r w:rsidRPr="00776B22">
        <w:rPr>
          <w:spacing w:val="2"/>
        </w:rPr>
        <w:t>t</w:t>
      </w:r>
      <w:r w:rsidRPr="00776B22">
        <w:rPr>
          <w:spacing w:val="3"/>
        </w:rPr>
        <w:t>h</w:t>
      </w:r>
      <w:r w:rsidRPr="00776B22">
        <w:t>e</w:t>
      </w:r>
      <w:r w:rsidRPr="00776B22">
        <w:rPr>
          <w:spacing w:val="3"/>
        </w:rPr>
        <w:t xml:space="preserve"> 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t>n</w:t>
      </w:r>
      <w:r w:rsidRPr="00776B22">
        <w:rPr>
          <w:spacing w:val="1"/>
        </w:rPr>
        <w:t xml:space="preserve"> </w:t>
      </w:r>
      <w:r w:rsidRPr="00776B22">
        <w:rPr>
          <w:spacing w:val="2"/>
        </w:rPr>
        <w:t>st</w:t>
      </w:r>
      <w:r w:rsidRPr="00776B22">
        <w:rPr>
          <w:spacing w:val="5"/>
        </w:rPr>
        <w:t>a</w:t>
      </w:r>
      <w:r w:rsidRPr="00776B22">
        <w:rPr>
          <w:spacing w:val="1"/>
        </w:rPr>
        <w:t>g</w:t>
      </w:r>
      <w:r w:rsidRPr="00776B22">
        <w:rPr>
          <w:spacing w:val="5"/>
        </w:rPr>
        <w:t>e</w:t>
      </w:r>
      <w:r w:rsidRPr="00776B22">
        <w:t>. Desi</w:t>
      </w:r>
      <w:r w:rsidRPr="00776B22">
        <w:rPr>
          <w:spacing w:val="1"/>
        </w:rPr>
        <w:t>g</w:t>
      </w:r>
      <w:r w:rsidRPr="00776B22">
        <w:rPr>
          <w:spacing w:val="-1"/>
        </w:rPr>
        <w:t>n</w:t>
      </w:r>
      <w:r w:rsidRPr="00776B22">
        <w:rPr>
          <w:spacing w:val="2"/>
        </w:rPr>
        <w:t>i</w:t>
      </w:r>
      <w:r w:rsidRPr="00776B22">
        <w:rPr>
          <w:spacing w:val="1"/>
        </w:rPr>
        <w:t>n</w:t>
      </w:r>
      <w:r w:rsidRPr="00776B22">
        <w:t>g</w:t>
      </w:r>
      <w:r w:rsidRPr="00776B22">
        <w:rPr>
          <w:spacing w:val="-8"/>
        </w:rPr>
        <w:t xml:space="preserve"> </w:t>
      </w:r>
      <w:r w:rsidRPr="00776B22">
        <w:t>la</w:t>
      </w:r>
      <w:r w:rsidRPr="00776B22">
        <w:rPr>
          <w:spacing w:val="-1"/>
        </w:rPr>
        <w:t>n</w:t>
      </w:r>
      <w:r w:rsidRPr="00776B22">
        <w:rPr>
          <w:spacing w:val="1"/>
        </w:rPr>
        <w:t>d</w:t>
      </w:r>
      <w:r w:rsidRPr="00776B22">
        <w:rPr>
          <w:spacing w:val="2"/>
        </w:rPr>
        <w:t>i</w:t>
      </w:r>
      <w:r w:rsidRPr="00776B22">
        <w:rPr>
          <w:spacing w:val="-1"/>
        </w:rPr>
        <w:t>n</w:t>
      </w:r>
      <w:r w:rsidRPr="00776B22">
        <w:t>g</w:t>
      </w:r>
      <w:r w:rsidRPr="00776B22">
        <w:rPr>
          <w:spacing w:val="-7"/>
        </w:rPr>
        <w:t xml:space="preserve"> </w:t>
      </w:r>
      <w:r w:rsidRPr="00776B22">
        <w:rPr>
          <w:spacing w:val="1"/>
        </w:rPr>
        <w:t>p</w:t>
      </w:r>
      <w:r w:rsidRPr="00776B22">
        <w:rPr>
          <w:spacing w:val="3"/>
        </w:rPr>
        <w:t>a</w:t>
      </w:r>
      <w:r w:rsidRPr="00776B22">
        <w:rPr>
          <w:spacing w:val="-1"/>
        </w:rPr>
        <w:t>g</w:t>
      </w:r>
      <w:r w:rsidRPr="00776B22">
        <w:t>es</w:t>
      </w:r>
      <w:r w:rsidRPr="00776B22">
        <w:rPr>
          <w:spacing w:val="-5"/>
        </w:rPr>
        <w:t xml:space="preserve"> </w:t>
      </w:r>
      <w:r w:rsidRPr="00776B22"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-2"/>
        </w:rPr>
        <w:t xml:space="preserve"> </w:t>
      </w:r>
      <w:r w:rsidRPr="00776B22">
        <w:t>also</w:t>
      </w:r>
      <w:r w:rsidRPr="00776B22">
        <w:rPr>
          <w:spacing w:val="-2"/>
        </w:rPr>
        <w:t xml:space="preserve"> </w:t>
      </w:r>
      <w:r w:rsidRPr="00776B22">
        <w:t>e</w:t>
      </w:r>
      <w:r w:rsidRPr="00776B22">
        <w:rPr>
          <w:spacing w:val="-3"/>
        </w:rPr>
        <w:t>m</w:t>
      </w:r>
      <w:r w:rsidRPr="00776B22">
        <w:rPr>
          <w:spacing w:val="3"/>
        </w:rPr>
        <w:t>a</w:t>
      </w:r>
      <w:r w:rsidRPr="00776B22">
        <w:t>il</w:t>
      </w:r>
      <w:r w:rsidRPr="00776B22">
        <w:rPr>
          <w:spacing w:val="-4"/>
        </w:rPr>
        <w:t xml:space="preserve"> </w:t>
      </w:r>
      <w:r w:rsidRPr="00776B22">
        <w:t>a</w:t>
      </w:r>
      <w:r w:rsidRPr="00776B22">
        <w:rPr>
          <w:spacing w:val="1"/>
        </w:rPr>
        <w:t>ddr</w:t>
      </w:r>
      <w:r w:rsidRPr="00776B22">
        <w:t>es</w:t>
      </w:r>
      <w:r w:rsidRPr="00776B22">
        <w:rPr>
          <w:spacing w:val="-1"/>
        </w:rPr>
        <w:t>s</w:t>
      </w:r>
      <w:r w:rsidRPr="00776B22">
        <w:t>es.</w:t>
      </w:r>
    </w:p>
    <w:p w14:paraId="3C2E097D" w14:textId="77777777" w:rsidR="00755303" w:rsidRPr="00776B22" w:rsidRDefault="00776B22">
      <w:pPr>
        <w:spacing w:before="3" w:line="270" w:lineRule="auto"/>
        <w:ind w:left="194" w:right="1458"/>
      </w:pPr>
      <w:r w:rsidRPr="00776B22">
        <w:rPr>
          <w:spacing w:val="4"/>
        </w:rPr>
        <w:t>P</w:t>
      </w:r>
      <w:r w:rsidRPr="00776B22">
        <w:rPr>
          <w:spacing w:val="3"/>
        </w:rPr>
        <w:t>r</w:t>
      </w:r>
      <w:r w:rsidRPr="00776B22">
        <w:rPr>
          <w:spacing w:val="6"/>
        </w:rPr>
        <w:t>o</w:t>
      </w:r>
      <w:r w:rsidRPr="00776B22">
        <w:rPr>
          <w:spacing w:val="-1"/>
        </w:rPr>
        <w:t>m</w:t>
      </w:r>
      <w:r w:rsidRPr="00776B22">
        <w:rPr>
          <w:spacing w:val="3"/>
        </w:rPr>
        <w:t>o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3"/>
        </w:rPr>
        <w:t>o</w:t>
      </w:r>
      <w:r w:rsidRPr="00776B22">
        <w:t>n</w:t>
      </w:r>
      <w:r w:rsidRPr="00776B22">
        <w:rPr>
          <w:spacing w:val="-4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6"/>
        </w:rPr>
        <w:t xml:space="preserve"> </w:t>
      </w:r>
      <w:r w:rsidRPr="00776B22">
        <w:t>w</w:t>
      </w:r>
      <w:r w:rsidRPr="00776B22">
        <w:rPr>
          <w:spacing w:val="3"/>
        </w:rPr>
        <w:t>e</w:t>
      </w:r>
      <w:r w:rsidRPr="00776B22">
        <w:rPr>
          <w:spacing w:val="6"/>
        </w:rPr>
        <w:t>b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2"/>
        </w:rPr>
        <w:t>t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-3"/>
        </w:rPr>
        <w:t xml:space="preserve"> </w:t>
      </w:r>
      <w:r w:rsidRPr="00776B22">
        <w:rPr>
          <w:spacing w:val="3"/>
        </w:rPr>
        <w:t>bo</w:t>
      </w:r>
      <w:r w:rsidRPr="00776B22">
        <w:rPr>
          <w:spacing w:val="4"/>
        </w:rPr>
        <w:t>t</w:t>
      </w:r>
      <w:r w:rsidRPr="00776B22">
        <w:t xml:space="preserve">h </w:t>
      </w:r>
      <w:r w:rsidRPr="00776B22">
        <w:rPr>
          <w:spacing w:val="3"/>
        </w:rPr>
        <w:t>o</w:t>
      </w:r>
      <w:r w:rsidRPr="00776B22">
        <w:rPr>
          <w:spacing w:val="5"/>
        </w:rPr>
        <w:t>r</w:t>
      </w:r>
      <w:r w:rsidRPr="00776B22">
        <w:rPr>
          <w:spacing w:val="1"/>
        </w:rPr>
        <w:t>g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rPr>
          <w:spacing w:val="4"/>
        </w:rPr>
        <w:t>i</w:t>
      </w:r>
      <w:r w:rsidRPr="00776B22">
        <w:rPr>
          <w:spacing w:val="3"/>
        </w:rPr>
        <w:t>ca</w:t>
      </w:r>
      <w:r w:rsidRPr="00776B22">
        <w:rPr>
          <w:spacing w:val="4"/>
        </w:rPr>
        <w:t>ll</w:t>
      </w:r>
      <w:r w:rsidRPr="00776B22">
        <w:t>y</w:t>
      </w:r>
      <w:r w:rsidRPr="00776B22">
        <w:rPr>
          <w:spacing w:val="-5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1"/>
        </w:rPr>
        <w:t>u</w:t>
      </w:r>
      <w:r w:rsidRPr="00776B22">
        <w:rPr>
          <w:spacing w:val="4"/>
        </w:rPr>
        <w:t>si</w:t>
      </w:r>
      <w:r w:rsidRPr="00776B22">
        <w:rPr>
          <w:spacing w:val="3"/>
        </w:rPr>
        <w:t>n</w:t>
      </w:r>
      <w:r w:rsidRPr="00776B22">
        <w:t xml:space="preserve">g </w:t>
      </w:r>
      <w:r w:rsidRPr="00776B22">
        <w:rPr>
          <w:spacing w:val="2"/>
        </w:rPr>
        <w:t>G</w:t>
      </w:r>
      <w:r w:rsidRPr="00776B22">
        <w:rPr>
          <w:spacing w:val="3"/>
        </w:rPr>
        <w:t>o</w:t>
      </w:r>
      <w:r w:rsidRPr="00776B22">
        <w:rPr>
          <w:spacing w:val="6"/>
        </w:rPr>
        <w:t>o</w:t>
      </w:r>
      <w:r w:rsidRPr="00776B22">
        <w:rPr>
          <w:spacing w:val="3"/>
        </w:rPr>
        <w:t>g</w:t>
      </w:r>
      <w:r w:rsidRPr="00776B22">
        <w:rPr>
          <w:spacing w:val="2"/>
        </w:rPr>
        <w:t>l</w:t>
      </w:r>
      <w:r w:rsidRPr="00776B22">
        <w:t>e</w:t>
      </w:r>
      <w:r w:rsidRPr="00776B22">
        <w:rPr>
          <w:spacing w:val="2"/>
        </w:rPr>
        <w:t xml:space="preserve"> </w:t>
      </w:r>
      <w:r w:rsidRPr="00776B22">
        <w:t>A</w:t>
      </w:r>
      <w:r w:rsidRPr="00776B22">
        <w:rPr>
          <w:spacing w:val="8"/>
        </w:rPr>
        <w:t>d</w:t>
      </w:r>
      <w:r w:rsidRPr="00776B22">
        <w:rPr>
          <w:spacing w:val="-2"/>
        </w:rPr>
        <w:t>w</w:t>
      </w:r>
      <w:r w:rsidRPr="00776B22">
        <w:rPr>
          <w:spacing w:val="3"/>
        </w:rPr>
        <w:t>or</w:t>
      </w:r>
      <w:r w:rsidRPr="00776B22">
        <w:rPr>
          <w:spacing w:val="6"/>
        </w:rPr>
        <w:t>d</w:t>
      </w:r>
      <w:r w:rsidRPr="00776B22">
        <w:rPr>
          <w:spacing w:val="2"/>
        </w:rPr>
        <w:t>s</w:t>
      </w:r>
      <w:r w:rsidRPr="00776B22">
        <w:t xml:space="preserve">. </w:t>
      </w:r>
      <w:r w:rsidRPr="00776B22">
        <w:rPr>
          <w:spacing w:val="3"/>
        </w:rPr>
        <w:t>In</w:t>
      </w:r>
      <w:r w:rsidRPr="00776B22">
        <w:rPr>
          <w:spacing w:val="2"/>
        </w:rPr>
        <w:t>t</w:t>
      </w:r>
      <w:r w:rsidRPr="00776B22">
        <w:rPr>
          <w:spacing w:val="3"/>
        </w:rPr>
        <w:t>era</w:t>
      </w:r>
      <w:r w:rsidRPr="00776B22">
        <w:rPr>
          <w:spacing w:val="5"/>
        </w:rPr>
        <w:t>c</w:t>
      </w:r>
      <w:r w:rsidRPr="00776B22">
        <w:rPr>
          <w:spacing w:val="2"/>
        </w:rPr>
        <w:t>t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3"/>
        </w:rPr>
        <w:t xml:space="preserve"> </w:t>
      </w:r>
      <w:r w:rsidRPr="00776B22">
        <w:t>w</w:t>
      </w:r>
      <w:r w:rsidRPr="00776B22">
        <w:rPr>
          <w:spacing w:val="5"/>
        </w:rPr>
        <w:t>i</w:t>
      </w:r>
      <w:r w:rsidRPr="00776B22">
        <w:rPr>
          <w:spacing w:val="4"/>
        </w:rPr>
        <w:t>t</w:t>
      </w:r>
      <w:r w:rsidRPr="00776B22">
        <w:t xml:space="preserve">h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4"/>
        </w:rPr>
        <w:t>s</w:t>
      </w:r>
      <w:r w:rsidRPr="00776B22">
        <w:rPr>
          <w:spacing w:val="2"/>
        </w:rPr>
        <w:t>i</w:t>
      </w:r>
      <w:r w:rsidRPr="00776B22">
        <w:rPr>
          <w:spacing w:val="3"/>
        </w:rPr>
        <w:t>gner</w:t>
      </w:r>
      <w:r w:rsidRPr="00776B22">
        <w:rPr>
          <w:spacing w:val="2"/>
        </w:rPr>
        <w:t>s</w:t>
      </w:r>
      <w:r w:rsidRPr="00776B22">
        <w:t xml:space="preserve">, </w:t>
      </w:r>
      <w:r w:rsidRPr="00776B22">
        <w:rPr>
          <w:spacing w:val="3"/>
        </w:rPr>
        <w:t>pro</w:t>
      </w:r>
      <w:r w:rsidRPr="00776B22">
        <w:rPr>
          <w:spacing w:val="1"/>
        </w:rPr>
        <w:t>g</w:t>
      </w:r>
      <w:r w:rsidRPr="00776B22">
        <w:rPr>
          <w:spacing w:val="3"/>
        </w:rPr>
        <w:t>r</w:t>
      </w:r>
      <w:r w:rsidRPr="00776B22">
        <w:rPr>
          <w:spacing w:val="5"/>
        </w:rPr>
        <w:t>a</w:t>
      </w:r>
      <w:r w:rsidRPr="00776B22">
        <w:rPr>
          <w:spacing w:val="3"/>
        </w:rPr>
        <w:t>m</w:t>
      </w:r>
      <w:r w:rsidRPr="00776B22">
        <w:rPr>
          <w:spacing w:val="1"/>
        </w:rPr>
        <w:t>m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t>s</w:t>
      </w:r>
      <w:r w:rsidRPr="00776B22">
        <w:rPr>
          <w:spacing w:val="-7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2"/>
        </w:rPr>
        <w:t>l</w:t>
      </w:r>
      <w:r w:rsidRPr="00776B22">
        <w:rPr>
          <w:spacing w:val="4"/>
        </w:rPr>
        <w:t>i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rPr>
          <w:spacing w:val="4"/>
        </w:rPr>
        <w:t>t</w:t>
      </w:r>
      <w:r w:rsidRPr="00776B22">
        <w:rPr>
          <w:spacing w:val="2"/>
        </w:rPr>
        <w:t>s</w:t>
      </w:r>
      <w:r w:rsidRPr="00776B22">
        <w:t>.</w:t>
      </w:r>
    </w:p>
    <w:p w14:paraId="4D2ECFE9" w14:textId="77777777" w:rsidR="00755303" w:rsidRPr="00776B22" w:rsidRDefault="00776B22">
      <w:pPr>
        <w:ind w:left="194"/>
      </w:pPr>
      <w:r w:rsidRPr="00776B22">
        <w:rPr>
          <w:spacing w:val="1"/>
        </w:rPr>
        <w:t>C</w:t>
      </w:r>
      <w:r w:rsidRPr="00776B22">
        <w:rPr>
          <w:spacing w:val="3"/>
        </w:rPr>
        <w:t>r</w:t>
      </w:r>
      <w:r w:rsidRPr="00776B22">
        <w:rPr>
          <w:spacing w:val="5"/>
        </w:rPr>
        <w:t>e</w:t>
      </w:r>
      <w:r w:rsidRPr="00776B22">
        <w:rPr>
          <w:spacing w:val="3"/>
        </w:rPr>
        <w:t>a</w:t>
      </w:r>
      <w:r w:rsidRPr="00776B22">
        <w:rPr>
          <w:spacing w:val="2"/>
        </w:rPr>
        <w:t>t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con</w:t>
      </w:r>
      <w:r w:rsidRPr="00776B22">
        <w:rPr>
          <w:spacing w:val="2"/>
        </w:rPr>
        <w:t>t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t>t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1"/>
        </w:rPr>
        <w:t>h</w:t>
      </w:r>
      <w:r w:rsidRPr="00776B22">
        <w:rPr>
          <w:spacing w:val="3"/>
        </w:rPr>
        <w:t>a</w:t>
      </w:r>
      <w:r w:rsidRPr="00776B22">
        <w:t>t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c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3"/>
        </w:rPr>
        <w:t>ver</w:t>
      </w:r>
      <w:r w:rsidRPr="00776B22">
        <w:rPr>
          <w:spacing w:val="2"/>
        </w:rPr>
        <w:t>t</w:t>
      </w:r>
      <w:r w:rsidRPr="00776B22">
        <w:t xml:space="preserve">s </w:t>
      </w:r>
      <w:r w:rsidRPr="00776B22">
        <w:rPr>
          <w:spacing w:val="3"/>
        </w:rPr>
        <w:t>v</w:t>
      </w:r>
      <w:r w:rsidRPr="00776B22">
        <w:rPr>
          <w:spacing w:val="2"/>
        </w:rPr>
        <w:t>i</w:t>
      </w:r>
      <w:r w:rsidRPr="00776B22">
        <w:rPr>
          <w:spacing w:val="4"/>
        </w:rPr>
        <w:t>s</w:t>
      </w:r>
      <w:r w:rsidRPr="00776B22">
        <w:rPr>
          <w:spacing w:val="2"/>
        </w:rPr>
        <w:t>it</w:t>
      </w:r>
      <w:r w:rsidRPr="00776B22">
        <w:rPr>
          <w:spacing w:val="3"/>
        </w:rPr>
        <w:t>o</w:t>
      </w:r>
      <w:r w:rsidRPr="00776B22">
        <w:rPr>
          <w:spacing w:val="5"/>
        </w:rPr>
        <w:t>r</w:t>
      </w:r>
      <w:r w:rsidRPr="00776B22">
        <w:t>s</w:t>
      </w:r>
      <w:r w:rsidRPr="00776B22">
        <w:rPr>
          <w:spacing w:val="-2"/>
        </w:rPr>
        <w:t xml:space="preserve"> </w:t>
      </w:r>
      <w:r w:rsidRPr="00776B22">
        <w:rPr>
          <w:spacing w:val="2"/>
        </w:rPr>
        <w:t>t</w:t>
      </w:r>
      <w:r w:rsidRPr="00776B22">
        <w:t>o</w:t>
      </w:r>
      <w:r w:rsidRPr="00776B22">
        <w:rPr>
          <w:spacing w:val="4"/>
        </w:rPr>
        <w:t xml:space="preserve"> </w:t>
      </w:r>
      <w:r w:rsidRPr="00776B22">
        <w:rPr>
          <w:spacing w:val="6"/>
        </w:rPr>
        <w:t>p</w:t>
      </w:r>
      <w:r w:rsidRPr="00776B22">
        <w:rPr>
          <w:spacing w:val="1"/>
        </w:rPr>
        <w:t>u</w:t>
      </w:r>
      <w:r w:rsidRPr="00776B22">
        <w:rPr>
          <w:spacing w:val="3"/>
        </w:rPr>
        <w:t>r</w:t>
      </w:r>
      <w:r w:rsidRPr="00776B22">
        <w:rPr>
          <w:spacing w:val="5"/>
        </w:rPr>
        <w:t>c</w:t>
      </w:r>
      <w:r w:rsidRPr="00776B22">
        <w:rPr>
          <w:spacing w:val="3"/>
        </w:rPr>
        <w:t>ha</w:t>
      </w:r>
      <w:r w:rsidRPr="00776B22">
        <w:rPr>
          <w:spacing w:val="2"/>
        </w:rPr>
        <w:t>s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rPr>
          <w:spacing w:val="2"/>
        </w:rPr>
        <w:t>s</w:t>
      </w:r>
      <w:r w:rsidRPr="00776B22">
        <w:t>.</w:t>
      </w:r>
    </w:p>
    <w:p w14:paraId="17EAECC6" w14:textId="77777777" w:rsidR="00755303" w:rsidRPr="00776B22" w:rsidRDefault="00776B22">
      <w:pPr>
        <w:spacing w:before="31" w:line="270" w:lineRule="auto"/>
        <w:ind w:left="194" w:right="1875"/>
        <w:jc w:val="both"/>
      </w:pPr>
      <w:r w:rsidRPr="00776B22">
        <w:rPr>
          <w:spacing w:val="3"/>
        </w:rPr>
        <w:t>En</w:t>
      </w:r>
      <w:r w:rsidRPr="00776B22">
        <w:rPr>
          <w:spacing w:val="1"/>
        </w:rPr>
        <w:t>h</w:t>
      </w:r>
      <w:r w:rsidRPr="00776B22">
        <w:rPr>
          <w:spacing w:val="5"/>
        </w:rPr>
        <w:t>a</w:t>
      </w:r>
      <w:r w:rsidRPr="00776B22">
        <w:rPr>
          <w:spacing w:val="3"/>
        </w:rPr>
        <w:t>nc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5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3"/>
        </w:rPr>
        <w:t>h</w:t>
      </w:r>
      <w:r w:rsidRPr="00776B22">
        <w:t>e</w:t>
      </w:r>
      <w:r w:rsidRPr="00776B22">
        <w:rPr>
          <w:spacing w:val="3"/>
        </w:rPr>
        <w:t xml:space="preserve"> </w:t>
      </w:r>
      <w:r w:rsidRPr="00776B22">
        <w:rPr>
          <w:spacing w:val="2"/>
        </w:rPr>
        <w:t>l</w:t>
      </w:r>
      <w:r w:rsidRPr="00776B22">
        <w:rPr>
          <w:spacing w:val="3"/>
        </w:rPr>
        <w:t>o</w:t>
      </w:r>
      <w:r w:rsidRPr="00776B22">
        <w:rPr>
          <w:spacing w:val="6"/>
        </w:rPr>
        <w:t>o</w:t>
      </w:r>
      <w:r w:rsidRPr="00776B22">
        <w:rPr>
          <w:spacing w:val="1"/>
        </w:rPr>
        <w:t>k</w:t>
      </w:r>
      <w:r w:rsidRPr="00776B22">
        <w:t>,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fu</w:t>
      </w:r>
      <w:r w:rsidRPr="00776B22">
        <w:rPr>
          <w:spacing w:val="1"/>
        </w:rPr>
        <w:t>n</w:t>
      </w:r>
      <w:r w:rsidRPr="00776B22">
        <w:rPr>
          <w:spacing w:val="3"/>
        </w:rPr>
        <w:t>c</w:t>
      </w:r>
      <w:r w:rsidRPr="00776B22">
        <w:rPr>
          <w:spacing w:val="4"/>
        </w:rPr>
        <w:t>ti</w:t>
      </w:r>
      <w:r w:rsidRPr="00776B22">
        <w:rPr>
          <w:spacing w:val="3"/>
        </w:rPr>
        <w:t>o</w:t>
      </w:r>
      <w:r w:rsidRPr="00776B22">
        <w:rPr>
          <w:spacing w:val="1"/>
        </w:rPr>
        <w:t>n</w:t>
      </w:r>
      <w:r w:rsidRPr="00776B22">
        <w:rPr>
          <w:spacing w:val="3"/>
        </w:rPr>
        <w:t>a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4"/>
        </w:rPr>
        <w:t>t</w:t>
      </w:r>
      <w:r w:rsidRPr="00776B22">
        <w:t>y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3"/>
        </w:rPr>
        <w:t>appear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rPr>
          <w:spacing w:val="5"/>
        </w:rPr>
        <w:t>c</w:t>
      </w:r>
      <w:r w:rsidRPr="00776B22">
        <w:t>e</w:t>
      </w:r>
      <w:r w:rsidRPr="00776B22">
        <w:rPr>
          <w:spacing w:val="-4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1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t>w</w:t>
      </w:r>
      <w:r w:rsidRPr="00776B22">
        <w:rPr>
          <w:spacing w:val="5"/>
        </w:rPr>
        <w:t>e</w:t>
      </w:r>
      <w:r w:rsidRPr="00776B22">
        <w:rPr>
          <w:spacing w:val="3"/>
        </w:rPr>
        <w:t>b</w:t>
      </w:r>
      <w:r w:rsidRPr="00776B22">
        <w:rPr>
          <w:spacing w:val="4"/>
        </w:rPr>
        <w:t>s</w:t>
      </w:r>
      <w:r w:rsidRPr="00776B22">
        <w:rPr>
          <w:spacing w:val="2"/>
        </w:rPr>
        <w:t>it</w:t>
      </w:r>
      <w:r w:rsidRPr="00776B22">
        <w:rPr>
          <w:spacing w:val="3"/>
        </w:rPr>
        <w:t>e</w:t>
      </w:r>
      <w:r w:rsidRPr="00776B22">
        <w:t xml:space="preserve">. </w:t>
      </w:r>
      <w:r w:rsidRPr="00776B22">
        <w:rPr>
          <w:spacing w:val="2"/>
        </w:rPr>
        <w:t>F</w:t>
      </w:r>
      <w:r w:rsidRPr="00776B22">
        <w:rPr>
          <w:spacing w:val="4"/>
        </w:rPr>
        <w:t>i</w:t>
      </w:r>
      <w:r w:rsidRPr="00776B22">
        <w:rPr>
          <w:spacing w:val="3"/>
        </w:rPr>
        <w:t>x</w:t>
      </w:r>
      <w:r w:rsidRPr="00776B22">
        <w:rPr>
          <w:spacing w:val="2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1"/>
        </w:rPr>
        <w:t xml:space="preserve"> </w:t>
      </w:r>
      <w:r w:rsidRPr="00776B22">
        <w:rPr>
          <w:spacing w:val="3"/>
        </w:rPr>
        <w:t>pr</w:t>
      </w:r>
      <w:r w:rsidRPr="00776B22">
        <w:rPr>
          <w:spacing w:val="3"/>
        </w:rPr>
        <w:t>ob</w:t>
      </w:r>
      <w:r w:rsidRPr="00776B22">
        <w:rPr>
          <w:spacing w:val="2"/>
        </w:rPr>
        <w:t>l</w:t>
      </w:r>
      <w:r w:rsidRPr="00776B22">
        <w:rPr>
          <w:spacing w:val="5"/>
        </w:rPr>
        <w:t>e</w:t>
      </w:r>
      <w:r w:rsidRPr="00776B22">
        <w:rPr>
          <w:spacing w:val="1"/>
        </w:rPr>
        <w:t>m</w:t>
      </w:r>
      <w:r w:rsidRPr="00776B22">
        <w:t xml:space="preserve">s 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rPr>
          <w:spacing w:val="3"/>
        </w:rPr>
        <w:t>c</w:t>
      </w:r>
      <w:r w:rsidRPr="00776B22">
        <w:rPr>
          <w:spacing w:val="6"/>
        </w:rPr>
        <w:t>o</w:t>
      </w:r>
      <w:r w:rsidRPr="00776B22">
        <w:rPr>
          <w:spacing w:val="3"/>
        </w:rPr>
        <w:t>u</w:t>
      </w:r>
      <w:r w:rsidRPr="00776B22">
        <w:rPr>
          <w:spacing w:val="1"/>
        </w:rPr>
        <w:t>n</w:t>
      </w:r>
      <w:r w:rsidRPr="00776B22">
        <w:rPr>
          <w:spacing w:val="4"/>
        </w:rPr>
        <w:t>t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rPr>
          <w:spacing w:val="3"/>
        </w:rPr>
        <w:t>e</w:t>
      </w:r>
      <w:r w:rsidRPr="00776B22">
        <w:t>d</w:t>
      </w:r>
      <w:r w:rsidRPr="00776B22">
        <w:rPr>
          <w:spacing w:val="-4"/>
        </w:rPr>
        <w:t xml:space="preserve"> 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2"/>
        </w:rPr>
        <w:t xml:space="preserve"> </w:t>
      </w:r>
      <w:r w:rsidRPr="00776B22">
        <w:rPr>
          <w:spacing w:val="4"/>
        </w:rPr>
        <w:t>t</w:t>
      </w:r>
      <w:r w:rsidRPr="00776B22">
        <w:rPr>
          <w:spacing w:val="1"/>
        </w:rPr>
        <w:t>h</w:t>
      </w:r>
      <w:r w:rsidRPr="00776B22">
        <w:t>e</w:t>
      </w:r>
      <w:r w:rsidRPr="00776B22">
        <w:rPr>
          <w:spacing w:val="6"/>
        </w:rPr>
        <w:t xml:space="preserve"> </w:t>
      </w:r>
      <w:r w:rsidRPr="00776B22">
        <w:rPr>
          <w:spacing w:val="3"/>
        </w:rPr>
        <w:t>fu</w:t>
      </w:r>
      <w:r w:rsidRPr="00776B22">
        <w:rPr>
          <w:spacing w:val="1"/>
        </w:rPr>
        <w:t>n</w:t>
      </w:r>
      <w:r w:rsidRPr="00776B22">
        <w:rPr>
          <w:spacing w:val="5"/>
        </w:rPr>
        <w:t>c</w:t>
      </w:r>
      <w:r w:rsidRPr="00776B22">
        <w:rPr>
          <w:spacing w:val="2"/>
        </w:rPr>
        <w:t>ti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5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4"/>
        </w:rPr>
        <w:t xml:space="preserve"> t</w:t>
      </w:r>
      <w:r w:rsidRPr="00776B22">
        <w:rPr>
          <w:spacing w:val="1"/>
        </w:rPr>
        <w:t>h</w:t>
      </w:r>
      <w:r w:rsidRPr="00776B22">
        <w:t>e</w:t>
      </w:r>
      <w:r w:rsidRPr="00776B22">
        <w:rPr>
          <w:spacing w:val="6"/>
        </w:rPr>
        <w:t xml:space="preserve"> </w:t>
      </w:r>
      <w:r w:rsidRPr="00776B22">
        <w:rPr>
          <w:spacing w:val="2"/>
        </w:rPr>
        <w:t>w</w:t>
      </w:r>
      <w:r w:rsidRPr="00776B22">
        <w:rPr>
          <w:spacing w:val="3"/>
        </w:rPr>
        <w:t>eb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2"/>
        </w:rPr>
        <w:t>t</w:t>
      </w:r>
      <w:r w:rsidRPr="00776B22">
        <w:rPr>
          <w:spacing w:val="3"/>
        </w:rPr>
        <w:t>e</w:t>
      </w:r>
      <w:r w:rsidRPr="00776B22">
        <w:t xml:space="preserve">. </w:t>
      </w:r>
      <w:r w:rsidRPr="00776B22">
        <w:rPr>
          <w:spacing w:val="2"/>
        </w:rPr>
        <w:t>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rPr>
          <w:spacing w:val="1"/>
        </w:rPr>
        <w:t>n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 w</w:t>
      </w:r>
      <w:r w:rsidRPr="00776B22">
        <w:rPr>
          <w:spacing w:val="3"/>
        </w:rPr>
        <w:t>eb</w:t>
      </w:r>
      <w:r w:rsidRPr="00776B22">
        <w:rPr>
          <w:spacing w:val="4"/>
        </w:rPr>
        <w:t>s</w:t>
      </w:r>
      <w:r w:rsidRPr="00776B22">
        <w:rPr>
          <w:spacing w:val="2"/>
        </w:rPr>
        <w:t>it</w:t>
      </w:r>
      <w:r w:rsidRPr="00776B22">
        <w:rPr>
          <w:spacing w:val="5"/>
        </w:rPr>
        <w:t>e</w:t>
      </w:r>
      <w:r w:rsidRPr="00776B22">
        <w:t xml:space="preserve">s </w:t>
      </w:r>
      <w:r w:rsidRPr="00776B22">
        <w:rPr>
          <w:spacing w:val="4"/>
        </w:rPr>
        <w:t>t</w:t>
      </w:r>
      <w:r w:rsidRPr="00776B22">
        <w:rPr>
          <w:spacing w:val="1"/>
        </w:rPr>
        <w:t>h</w:t>
      </w:r>
      <w:r w:rsidRPr="00776B22">
        <w:rPr>
          <w:spacing w:val="3"/>
        </w:rPr>
        <w:t>a</w:t>
      </w:r>
      <w:r w:rsidRPr="00776B22">
        <w:t>t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a</w:t>
      </w:r>
      <w:r w:rsidRPr="00776B22">
        <w:rPr>
          <w:spacing w:val="5"/>
        </w:rPr>
        <w:t>r</w:t>
      </w:r>
      <w:r w:rsidRPr="00776B22">
        <w:t>e</w:t>
      </w:r>
      <w:r w:rsidRPr="00776B22">
        <w:rPr>
          <w:spacing w:val="3"/>
        </w:rPr>
        <w:t xml:space="preserve"> ea</w:t>
      </w:r>
      <w:r w:rsidRPr="00776B22">
        <w:rPr>
          <w:spacing w:val="4"/>
        </w:rPr>
        <w:t>s</w:t>
      </w:r>
      <w:r w:rsidRPr="00776B22">
        <w:t>y</w:t>
      </w:r>
      <w:r w:rsidRPr="00776B22">
        <w:rPr>
          <w:spacing w:val="2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3"/>
        </w:rPr>
        <w:t>f</w:t>
      </w:r>
      <w:r w:rsidRPr="00776B22">
        <w:rPr>
          <w:spacing w:val="1"/>
        </w:rPr>
        <w:t>f</w:t>
      </w:r>
      <w:r w:rsidRPr="00776B22">
        <w:rPr>
          <w:spacing w:val="3"/>
        </w:rPr>
        <w:t>e</w:t>
      </w:r>
      <w:r w:rsidRPr="00776B22">
        <w:rPr>
          <w:spacing w:val="5"/>
        </w:rPr>
        <w:t>c</w:t>
      </w:r>
      <w:r w:rsidRPr="00776B22">
        <w:rPr>
          <w:spacing w:val="2"/>
        </w:rPr>
        <w:t>t</w:t>
      </w:r>
      <w:r w:rsidRPr="00776B22">
        <w:rPr>
          <w:spacing w:val="4"/>
        </w:rPr>
        <w:t>i</w:t>
      </w:r>
      <w:r w:rsidRPr="00776B22">
        <w:rPr>
          <w:spacing w:val="1"/>
        </w:rPr>
        <w:t>v</w:t>
      </w:r>
      <w:r w:rsidRPr="00776B22">
        <w:t>e</w:t>
      </w:r>
      <w:r w:rsidRPr="00776B22">
        <w:rPr>
          <w:spacing w:val="1"/>
        </w:rPr>
        <w:t xml:space="preserve"> </w:t>
      </w:r>
      <w:r w:rsidRPr="00776B22">
        <w:rPr>
          <w:spacing w:val="2"/>
        </w:rPr>
        <w:t>t</w:t>
      </w:r>
      <w:r w:rsidRPr="00776B22">
        <w:t>o</w:t>
      </w:r>
      <w:r w:rsidRPr="00776B22">
        <w:rPr>
          <w:spacing w:val="6"/>
        </w:rPr>
        <w:t xml:space="preserve"> </w:t>
      </w:r>
      <w:r w:rsidRPr="00776B22">
        <w:rPr>
          <w:spacing w:val="1"/>
        </w:rPr>
        <w:t>u</w:t>
      </w:r>
      <w:r w:rsidRPr="00776B22">
        <w:rPr>
          <w:spacing w:val="4"/>
        </w:rPr>
        <w:t>s</w:t>
      </w:r>
      <w:r w:rsidRPr="00776B22">
        <w:rPr>
          <w:spacing w:val="3"/>
        </w:rPr>
        <w:t>e</w:t>
      </w:r>
      <w:r w:rsidRPr="00776B22">
        <w:t>.</w:t>
      </w:r>
    </w:p>
    <w:p w14:paraId="2A8A1437" w14:textId="77777777" w:rsidR="00755303" w:rsidRPr="00776B22" w:rsidRDefault="00776B22">
      <w:pPr>
        <w:spacing w:before="3" w:line="270" w:lineRule="auto"/>
        <w:ind w:left="194" w:right="322"/>
      </w:pPr>
      <w:r w:rsidRPr="00776B22">
        <w:rPr>
          <w:spacing w:val="2"/>
        </w:rPr>
        <w:t>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rPr>
          <w:spacing w:val="1"/>
        </w:rPr>
        <w:t>n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 w</w:t>
      </w:r>
      <w:r w:rsidRPr="00776B22">
        <w:rPr>
          <w:spacing w:val="3"/>
        </w:rPr>
        <w:t>e</w:t>
      </w:r>
      <w:r w:rsidRPr="00776B22">
        <w:t>b</w:t>
      </w:r>
      <w:r w:rsidRPr="00776B22">
        <w:rPr>
          <w:spacing w:val="3"/>
        </w:rPr>
        <w:t xml:space="preserve"> c</w:t>
      </w:r>
      <w:r w:rsidRPr="00776B22">
        <w:rPr>
          <w:spacing w:val="5"/>
        </w:rPr>
        <w:t>a</w:t>
      </w:r>
      <w:r w:rsidRPr="00776B22">
        <w:rPr>
          <w:spacing w:val="1"/>
        </w:rPr>
        <w:t>m</w:t>
      </w:r>
      <w:r w:rsidRPr="00776B22">
        <w:rPr>
          <w:spacing w:val="6"/>
        </w:rPr>
        <w:t>p</w:t>
      </w:r>
      <w:r w:rsidRPr="00776B22">
        <w:rPr>
          <w:spacing w:val="3"/>
        </w:rPr>
        <w:t>a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rPr>
          <w:spacing w:val="1"/>
        </w:rPr>
        <w:t>n</w:t>
      </w:r>
      <w:r w:rsidRPr="00776B22">
        <w:t xml:space="preserve">s </w:t>
      </w:r>
      <w:r w:rsidRPr="00776B22">
        <w:rPr>
          <w:spacing w:val="1"/>
        </w:rPr>
        <w:t>f</w:t>
      </w:r>
      <w:r w:rsidRPr="00776B22">
        <w:rPr>
          <w:spacing w:val="3"/>
        </w:rPr>
        <w:t>o</w:t>
      </w:r>
      <w:r w:rsidRPr="00776B22">
        <w:t>r</w:t>
      </w:r>
      <w:r w:rsidRPr="00776B22">
        <w:rPr>
          <w:spacing w:val="4"/>
        </w:rPr>
        <w:t xml:space="preserve"> 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4"/>
        </w:rPr>
        <w:t>li</w:t>
      </w:r>
      <w:r w:rsidRPr="00776B22">
        <w:rPr>
          <w:spacing w:val="1"/>
        </w:rPr>
        <w:t>n</w:t>
      </w:r>
      <w:r w:rsidRPr="00776B22">
        <w:t xml:space="preserve">e 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rPr>
          <w:spacing w:val="2"/>
        </w:rPr>
        <w:t>it</w:t>
      </w:r>
      <w:r w:rsidRPr="00776B22">
        <w:rPr>
          <w:spacing w:val="4"/>
        </w:rPr>
        <w:t>i</w:t>
      </w:r>
      <w:r w:rsidRPr="00776B22">
        <w:rPr>
          <w:spacing w:val="3"/>
        </w:rPr>
        <w:t>a</w:t>
      </w:r>
      <w:r w:rsidRPr="00776B22">
        <w:rPr>
          <w:spacing w:val="2"/>
        </w:rPr>
        <w:t>t</w:t>
      </w:r>
      <w:r w:rsidRPr="00776B22">
        <w:rPr>
          <w:spacing w:val="4"/>
        </w:rPr>
        <w:t>i</w:t>
      </w:r>
      <w:r w:rsidRPr="00776B22">
        <w:rPr>
          <w:spacing w:val="3"/>
        </w:rPr>
        <w:t>ve</w:t>
      </w:r>
      <w:r w:rsidRPr="00776B22">
        <w:rPr>
          <w:spacing w:val="2"/>
        </w:rPr>
        <w:t>s</w:t>
      </w:r>
      <w:r w:rsidRPr="00776B22">
        <w:t xml:space="preserve">, </w:t>
      </w:r>
      <w:r w:rsidRPr="00776B22">
        <w:rPr>
          <w:spacing w:val="3"/>
        </w:rPr>
        <w:t>ed</w:t>
      </w:r>
      <w:r w:rsidRPr="00776B22">
        <w:rPr>
          <w:spacing w:val="2"/>
        </w:rPr>
        <w:t>it</w:t>
      </w:r>
      <w:r w:rsidRPr="00776B22">
        <w:rPr>
          <w:spacing w:val="3"/>
        </w:rPr>
        <w:t>o</w:t>
      </w:r>
      <w:r w:rsidRPr="00776B22">
        <w:rPr>
          <w:spacing w:val="5"/>
        </w:rPr>
        <w:t>r</w:t>
      </w:r>
      <w:r w:rsidRPr="00776B22">
        <w:rPr>
          <w:spacing w:val="2"/>
        </w:rPr>
        <w:t>i</w:t>
      </w:r>
      <w:r w:rsidRPr="00776B22">
        <w:rPr>
          <w:spacing w:val="5"/>
        </w:rPr>
        <w:t>a</w:t>
      </w:r>
      <w:r w:rsidRPr="00776B22">
        <w:rPr>
          <w:spacing w:val="2"/>
        </w:rPr>
        <w:t>ls</w:t>
      </w:r>
      <w:r w:rsidRPr="00776B22">
        <w:t>,</w:t>
      </w:r>
      <w:r w:rsidRPr="00776B22">
        <w:rPr>
          <w:spacing w:val="-3"/>
        </w:rPr>
        <w:t xml:space="preserve"> </w:t>
      </w:r>
      <w:r w:rsidRPr="00776B22">
        <w:rPr>
          <w:spacing w:val="7"/>
        </w:rPr>
        <w:t>e</w:t>
      </w:r>
      <w:r w:rsidRPr="00776B22">
        <w:rPr>
          <w:spacing w:val="1"/>
        </w:rPr>
        <w:t>m</w:t>
      </w:r>
      <w:r w:rsidRPr="00776B22">
        <w:rPr>
          <w:spacing w:val="3"/>
        </w:rPr>
        <w:t>a</w:t>
      </w:r>
      <w:r w:rsidRPr="00776B22">
        <w:rPr>
          <w:spacing w:val="4"/>
        </w:rPr>
        <w:t>i</w:t>
      </w:r>
      <w:r w:rsidRPr="00776B22">
        <w:rPr>
          <w:spacing w:val="2"/>
        </w:rPr>
        <w:t>l</w:t>
      </w:r>
      <w:r w:rsidRPr="00776B22">
        <w:t>s</w:t>
      </w:r>
      <w:r w:rsidRPr="00776B22">
        <w:rPr>
          <w:spacing w:val="2"/>
        </w:rPr>
        <w:t xml:space="preserve"> </w:t>
      </w:r>
      <w:r w:rsidRPr="00776B22">
        <w:t>&amp;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b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rPr>
          <w:spacing w:val="1"/>
        </w:rPr>
        <w:t>n</w:t>
      </w:r>
      <w:r w:rsidRPr="00776B22">
        <w:rPr>
          <w:spacing w:val="3"/>
        </w:rPr>
        <w:t>er</w:t>
      </w:r>
      <w:r w:rsidRPr="00776B22">
        <w:rPr>
          <w:spacing w:val="4"/>
        </w:rPr>
        <w:t>s</w:t>
      </w:r>
      <w:r w:rsidRPr="00776B22">
        <w:t xml:space="preserve">. </w:t>
      </w:r>
      <w:r w:rsidRPr="00776B22">
        <w:rPr>
          <w:spacing w:val="4"/>
        </w:rPr>
        <w:t>B</w:t>
      </w:r>
      <w:r w:rsidRPr="00776B22">
        <w:rPr>
          <w:spacing w:val="1"/>
        </w:rPr>
        <w:t>u</w:t>
      </w:r>
      <w:r w:rsidRPr="00776B22">
        <w:rPr>
          <w:spacing w:val="4"/>
        </w:rPr>
        <w:t>i</w:t>
      </w:r>
      <w:r w:rsidRPr="00776B22">
        <w:rPr>
          <w:spacing w:val="2"/>
        </w:rPr>
        <w:t>l</w:t>
      </w:r>
      <w:r w:rsidRPr="00776B22">
        <w:rPr>
          <w:spacing w:val="3"/>
        </w:rPr>
        <w:t>d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3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3"/>
        </w:rPr>
        <w:t>ff</w:t>
      </w:r>
      <w:r w:rsidRPr="00776B22">
        <w:rPr>
          <w:spacing w:val="2"/>
        </w:rPr>
        <w:t>i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3"/>
        </w:rPr>
        <w:t>a</w:t>
      </w:r>
      <w:r w:rsidRPr="00776B22">
        <w:rPr>
          <w:spacing w:val="2"/>
        </w:rPr>
        <w:t>t</w:t>
      </w:r>
      <w:r w:rsidRPr="00776B22">
        <w:t>e</w:t>
      </w:r>
      <w:r w:rsidRPr="00776B22">
        <w:rPr>
          <w:spacing w:val="8"/>
        </w:rPr>
        <w:t xml:space="preserve"> </w:t>
      </w:r>
      <w:r w:rsidRPr="00776B22">
        <w:t>w</w:t>
      </w:r>
      <w:r w:rsidRPr="00776B22">
        <w:rPr>
          <w:spacing w:val="4"/>
        </w:rPr>
        <w:t>hi</w:t>
      </w:r>
      <w:r w:rsidRPr="00776B22">
        <w:rPr>
          <w:spacing w:val="2"/>
        </w:rPr>
        <w:t>t</w:t>
      </w:r>
      <w:r w:rsidRPr="00776B22">
        <w:rPr>
          <w:spacing w:val="6"/>
        </w:rPr>
        <w:t>e</w:t>
      </w:r>
      <w:r w:rsidRPr="00776B22">
        <w:rPr>
          <w:spacing w:val="1"/>
        </w:rPr>
        <w:t>-</w:t>
      </w:r>
      <w:r w:rsidRPr="00776B22">
        <w:rPr>
          <w:spacing w:val="4"/>
        </w:rPr>
        <w:t>l</w:t>
      </w:r>
      <w:r w:rsidRPr="00776B22">
        <w:rPr>
          <w:spacing w:val="3"/>
        </w:rPr>
        <w:t>abe</w:t>
      </w:r>
      <w:r w:rsidRPr="00776B22">
        <w:rPr>
          <w:spacing w:val="2"/>
        </w:rPr>
        <w:t>l</w:t>
      </w:r>
      <w:r w:rsidRPr="00776B22">
        <w:t>s</w:t>
      </w:r>
      <w:r w:rsidRPr="00776B22">
        <w:rPr>
          <w:spacing w:val="-1"/>
        </w:rPr>
        <w:t xml:space="preserve"> </w:t>
      </w:r>
      <w:r w:rsidRPr="00776B22">
        <w:t>w</w:t>
      </w:r>
      <w:r w:rsidRPr="00776B22">
        <w:rPr>
          <w:spacing w:val="3"/>
        </w:rPr>
        <w:t>e</w:t>
      </w:r>
      <w:r w:rsidRPr="00776B22">
        <w:rPr>
          <w:spacing w:val="6"/>
        </w:rPr>
        <w:t>b</w:t>
      </w:r>
      <w:r w:rsidRPr="00776B22">
        <w:rPr>
          <w:spacing w:val="2"/>
        </w:rPr>
        <w:t>si</w:t>
      </w:r>
      <w:r w:rsidRPr="00776B22">
        <w:rPr>
          <w:spacing w:val="4"/>
        </w:rPr>
        <w:t>t</w:t>
      </w:r>
      <w:r w:rsidRPr="00776B22">
        <w:rPr>
          <w:spacing w:val="3"/>
        </w:rPr>
        <w:t>e</w:t>
      </w:r>
      <w:r w:rsidRPr="00776B22">
        <w:rPr>
          <w:spacing w:val="2"/>
        </w:rPr>
        <w:t>s</w:t>
      </w:r>
      <w:r w:rsidRPr="00776B22">
        <w:t>,</w:t>
      </w:r>
      <w:r w:rsidRPr="00776B22">
        <w:rPr>
          <w:spacing w:val="1"/>
        </w:rPr>
        <w:t xml:space="preserve"> </w:t>
      </w:r>
      <w:r w:rsidRPr="00776B22">
        <w:rPr>
          <w:spacing w:val="3"/>
        </w:rPr>
        <w:t>pr</w:t>
      </w:r>
      <w:r w:rsidRPr="00776B22">
        <w:rPr>
          <w:spacing w:val="6"/>
        </w:rPr>
        <w:t>o</w:t>
      </w:r>
      <w:r w:rsidRPr="00776B22">
        <w:rPr>
          <w:spacing w:val="-1"/>
        </w:rPr>
        <w:t>m</w:t>
      </w:r>
      <w:r w:rsidRPr="00776B22">
        <w:rPr>
          <w:spacing w:val="6"/>
        </w:rPr>
        <w:t>o</w:t>
      </w:r>
      <w:r w:rsidRPr="00776B22">
        <w:rPr>
          <w:spacing w:val="2"/>
        </w:rPr>
        <w:t>ti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5"/>
        </w:rPr>
        <w:t>a</w:t>
      </w:r>
      <w:r w:rsidRPr="00776B22">
        <w:t>l</w:t>
      </w:r>
      <w:r w:rsidRPr="00776B22">
        <w:rPr>
          <w:spacing w:val="-5"/>
        </w:rPr>
        <w:t xml:space="preserve"> </w:t>
      </w:r>
      <w:r w:rsidRPr="00776B22">
        <w:rPr>
          <w:spacing w:val="3"/>
        </w:rPr>
        <w:t>b</w:t>
      </w:r>
      <w:r w:rsidRPr="00776B22">
        <w:rPr>
          <w:spacing w:val="5"/>
        </w:rPr>
        <w:t>a</w:t>
      </w:r>
      <w:r w:rsidRPr="00776B22">
        <w:rPr>
          <w:spacing w:val="3"/>
        </w:rPr>
        <w:t>n</w:t>
      </w:r>
      <w:r w:rsidRPr="00776B22">
        <w:rPr>
          <w:spacing w:val="1"/>
        </w:rPr>
        <w:t>n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t>s</w:t>
      </w:r>
      <w:r w:rsidRPr="00776B22">
        <w:rPr>
          <w:spacing w:val="1"/>
        </w:rPr>
        <w:t xml:space="preserve"> </w:t>
      </w:r>
      <w:r w:rsidRPr="00776B22">
        <w:t>&amp;</w:t>
      </w:r>
      <w:r w:rsidRPr="00776B22">
        <w:rPr>
          <w:spacing w:val="1"/>
        </w:rPr>
        <w:t xml:space="preserve"> </w:t>
      </w:r>
      <w:r w:rsidRPr="00776B22">
        <w:rPr>
          <w:spacing w:val="3"/>
        </w:rPr>
        <w:t>cr</w:t>
      </w:r>
      <w:r w:rsidRPr="00776B22">
        <w:rPr>
          <w:spacing w:val="5"/>
        </w:rPr>
        <w:t>e</w:t>
      </w:r>
      <w:r w:rsidRPr="00776B22">
        <w:rPr>
          <w:spacing w:val="3"/>
        </w:rPr>
        <w:t>a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3"/>
        </w:rPr>
        <w:t>v</w:t>
      </w:r>
      <w:r w:rsidRPr="00776B22">
        <w:t>e</w:t>
      </w:r>
      <w:r w:rsidRPr="00776B22">
        <w:rPr>
          <w:spacing w:val="2"/>
        </w:rPr>
        <w:t xml:space="preserve"> </w:t>
      </w:r>
      <w:r w:rsidRPr="00776B22">
        <w:rPr>
          <w:spacing w:val="1"/>
        </w:rPr>
        <w:t>m</w:t>
      </w:r>
      <w:r w:rsidRPr="00776B22">
        <w:rPr>
          <w:spacing w:val="3"/>
        </w:rPr>
        <w:t>a</w:t>
      </w:r>
      <w:r w:rsidRPr="00776B22">
        <w:rPr>
          <w:spacing w:val="4"/>
        </w:rPr>
        <w:t>t</w:t>
      </w:r>
      <w:r w:rsidRPr="00776B22">
        <w:rPr>
          <w:spacing w:val="3"/>
        </w:rPr>
        <w:t>er</w:t>
      </w:r>
      <w:r w:rsidRPr="00776B22">
        <w:rPr>
          <w:spacing w:val="2"/>
        </w:rPr>
        <w:t>i</w:t>
      </w:r>
      <w:r w:rsidRPr="00776B22">
        <w:rPr>
          <w:spacing w:val="5"/>
        </w:rPr>
        <w:t>a</w:t>
      </w:r>
      <w:r w:rsidRPr="00776B22">
        <w:rPr>
          <w:spacing w:val="2"/>
        </w:rPr>
        <w:t>l</w:t>
      </w:r>
      <w:r w:rsidRPr="00776B22">
        <w:t xml:space="preserve">. </w:t>
      </w:r>
      <w:r w:rsidRPr="00776B22">
        <w:rPr>
          <w:spacing w:val="5"/>
        </w:rPr>
        <w:t>T</w:t>
      </w:r>
      <w:r w:rsidRPr="00776B22">
        <w:rPr>
          <w:spacing w:val="3"/>
        </w:rPr>
        <w:t>e</w:t>
      </w:r>
      <w:r w:rsidRPr="00776B22">
        <w:rPr>
          <w:spacing w:val="2"/>
        </w:rPr>
        <w:t>st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 w</w:t>
      </w:r>
      <w:r w:rsidRPr="00776B22">
        <w:rPr>
          <w:spacing w:val="5"/>
        </w:rPr>
        <w:t>e</w:t>
      </w:r>
      <w:r w:rsidRPr="00776B22">
        <w:rPr>
          <w:spacing w:val="3"/>
        </w:rPr>
        <w:t>b</w:t>
      </w:r>
      <w:r w:rsidRPr="00776B22">
        <w:rPr>
          <w:spacing w:val="4"/>
        </w:rPr>
        <w:t>s</w:t>
      </w:r>
      <w:r w:rsidRPr="00776B22">
        <w:rPr>
          <w:spacing w:val="2"/>
        </w:rPr>
        <w:t>it</w:t>
      </w:r>
      <w:r w:rsidRPr="00776B22">
        <w:rPr>
          <w:spacing w:val="5"/>
        </w:rPr>
        <w:t>e</w:t>
      </w:r>
      <w:r w:rsidRPr="00776B22">
        <w:t xml:space="preserve">s </w:t>
      </w:r>
      <w:r w:rsidRPr="00776B22">
        <w:rPr>
          <w:spacing w:val="1"/>
        </w:rPr>
        <w:t>f</w:t>
      </w:r>
      <w:r w:rsidRPr="00776B22">
        <w:rPr>
          <w:spacing w:val="3"/>
        </w:rPr>
        <w:t>o</w:t>
      </w:r>
      <w:r w:rsidRPr="00776B22">
        <w:t>r</w:t>
      </w:r>
      <w:r w:rsidRPr="00776B22">
        <w:rPr>
          <w:spacing w:val="6"/>
        </w:rPr>
        <w:t xml:space="preserve"> </w:t>
      </w:r>
      <w:r w:rsidRPr="00776B22">
        <w:rPr>
          <w:spacing w:val="3"/>
        </w:rPr>
        <w:t>fu</w:t>
      </w:r>
      <w:r w:rsidRPr="00776B22">
        <w:rPr>
          <w:spacing w:val="1"/>
        </w:rPr>
        <w:t>n</w:t>
      </w:r>
      <w:r w:rsidRPr="00776B22">
        <w:rPr>
          <w:spacing w:val="5"/>
        </w:rPr>
        <w:t>c</w:t>
      </w:r>
      <w:r w:rsidRPr="00776B22">
        <w:rPr>
          <w:spacing w:val="2"/>
        </w:rPr>
        <w:t>t</w:t>
      </w:r>
      <w:r w:rsidRPr="00776B22">
        <w:rPr>
          <w:spacing w:val="4"/>
        </w:rPr>
        <w:t>i</w:t>
      </w:r>
      <w:r w:rsidRPr="00776B22">
        <w:rPr>
          <w:spacing w:val="3"/>
        </w:rPr>
        <w:t>o</w:t>
      </w:r>
      <w:r w:rsidRPr="00776B22">
        <w:rPr>
          <w:spacing w:val="1"/>
        </w:rPr>
        <w:t>n</w:t>
      </w:r>
      <w:r w:rsidRPr="00776B22">
        <w:rPr>
          <w:spacing w:val="3"/>
        </w:rPr>
        <w:t>a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4"/>
        </w:rPr>
        <w:t>t</w:t>
      </w:r>
      <w:r w:rsidRPr="00776B22">
        <w:t>y</w:t>
      </w:r>
      <w:r w:rsidRPr="00776B22">
        <w:rPr>
          <w:spacing w:val="-4"/>
        </w:rPr>
        <w:t xml:space="preserve"> 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2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4"/>
        </w:rPr>
        <w:t>i</w:t>
      </w:r>
      <w:r w:rsidRPr="00776B22">
        <w:rPr>
          <w:spacing w:val="3"/>
        </w:rPr>
        <w:t>f</w:t>
      </w:r>
      <w:r w:rsidRPr="00776B22">
        <w:rPr>
          <w:spacing w:val="1"/>
        </w:rPr>
        <w:t>f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rPr>
          <w:spacing w:val="3"/>
        </w:rPr>
        <w:t>en</w:t>
      </w:r>
      <w:r w:rsidRPr="00776B22">
        <w:t>t</w:t>
      </w:r>
      <w:r w:rsidRPr="00776B22">
        <w:rPr>
          <w:spacing w:val="-2"/>
        </w:rPr>
        <w:t xml:space="preserve"> </w:t>
      </w:r>
      <w:r w:rsidRPr="00776B22">
        <w:rPr>
          <w:spacing w:val="3"/>
        </w:rPr>
        <w:t>br</w:t>
      </w:r>
      <w:r w:rsidRPr="00776B22">
        <w:rPr>
          <w:spacing w:val="6"/>
        </w:rPr>
        <w:t>o</w:t>
      </w:r>
      <w:r w:rsidRPr="00776B22">
        <w:t>w</w:t>
      </w:r>
      <w:r w:rsidRPr="00776B22">
        <w:rPr>
          <w:spacing w:val="4"/>
        </w:rPr>
        <w:t>s</w:t>
      </w:r>
      <w:r w:rsidRPr="00776B22">
        <w:rPr>
          <w:spacing w:val="3"/>
        </w:rPr>
        <w:t>e</w:t>
      </w:r>
      <w:r w:rsidRPr="00776B22">
        <w:rPr>
          <w:spacing w:val="5"/>
        </w:rPr>
        <w:t>r</w:t>
      </w:r>
      <w:r w:rsidRPr="00776B22">
        <w:t>s &amp;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a</w:t>
      </w:r>
      <w:r w:rsidRPr="00776B22">
        <w:t>t</w:t>
      </w:r>
      <w:r w:rsidRPr="00776B22">
        <w:rPr>
          <w:spacing w:val="4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4"/>
        </w:rPr>
        <w:t>i</w:t>
      </w:r>
      <w:r w:rsidRPr="00776B22">
        <w:rPr>
          <w:spacing w:val="3"/>
        </w:rPr>
        <w:t>f</w:t>
      </w:r>
      <w:r w:rsidRPr="00776B22">
        <w:rPr>
          <w:spacing w:val="1"/>
        </w:rPr>
        <w:t>f</w:t>
      </w:r>
      <w:r w:rsidRPr="00776B22">
        <w:rPr>
          <w:spacing w:val="3"/>
        </w:rPr>
        <w:t>e</w:t>
      </w:r>
      <w:r w:rsidRPr="00776B22">
        <w:rPr>
          <w:spacing w:val="5"/>
        </w:rPr>
        <w:t>re</w:t>
      </w:r>
      <w:r w:rsidRPr="00776B22">
        <w:rPr>
          <w:spacing w:val="1"/>
        </w:rPr>
        <w:t>n</w:t>
      </w:r>
      <w:r w:rsidRPr="00776B22">
        <w:t>t</w:t>
      </w:r>
      <w:r w:rsidRPr="00776B22">
        <w:rPr>
          <w:spacing w:val="-2"/>
        </w:rPr>
        <w:t xml:space="preserve"> </w:t>
      </w:r>
      <w:r w:rsidRPr="00776B22">
        <w:rPr>
          <w:spacing w:val="3"/>
        </w:rPr>
        <w:t>r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3"/>
        </w:rPr>
        <w:t>o</w:t>
      </w:r>
      <w:r w:rsidRPr="00776B22">
        <w:rPr>
          <w:spacing w:val="4"/>
        </w:rPr>
        <w:t>l</w:t>
      </w:r>
      <w:r w:rsidRPr="00776B22">
        <w:rPr>
          <w:spacing w:val="3"/>
        </w:rPr>
        <w:t>u</w:t>
      </w:r>
      <w:r w:rsidRPr="00776B22">
        <w:rPr>
          <w:spacing w:val="2"/>
        </w:rPr>
        <w:t>ti</w:t>
      </w:r>
      <w:r w:rsidRPr="00776B22">
        <w:rPr>
          <w:spacing w:val="6"/>
        </w:rPr>
        <w:t>o</w:t>
      </w:r>
      <w:r w:rsidRPr="00776B22">
        <w:rPr>
          <w:spacing w:val="3"/>
        </w:rPr>
        <w:t>n</w:t>
      </w:r>
      <w:r w:rsidRPr="00776B22">
        <w:rPr>
          <w:spacing w:val="2"/>
        </w:rPr>
        <w:t>s</w:t>
      </w:r>
      <w:r w:rsidRPr="00776B22">
        <w:t>.</w:t>
      </w:r>
    </w:p>
    <w:p w14:paraId="0E3642DF" w14:textId="77777777" w:rsidR="00755303" w:rsidRPr="00776B22" w:rsidRDefault="00776B22">
      <w:pPr>
        <w:spacing w:before="33" w:line="520" w:lineRule="exact"/>
        <w:ind w:left="192" w:right="4022" w:hanging="192"/>
      </w:pPr>
      <w:r w:rsidRPr="00776B22">
        <w:pict w14:anchorId="3A0EFAA5">
          <v:group id="_x0000_s1028" style="position:absolute;left:0;text-align:left;margin-left:205.75pt;margin-top:38.55pt;width:9.1pt;height:90.25pt;z-index:-251658752;mso-position-horizontal-relative:page" coordorigin="4115,771" coordsize="182,1805">
            <v:shape id="_x0000_s1035" type="#_x0000_t75" style="position:absolute;left:4115;top:771;width:182;height:245">
              <v:imagedata r:id="rId6" o:title=""/>
            </v:shape>
            <v:shape id="_x0000_s1034" type="#_x0000_t75" style="position:absolute;left:4115;top:1030;width:182;height:245">
              <v:imagedata r:id="rId6" o:title=""/>
            </v:shape>
            <v:shape id="_x0000_s1033" type="#_x0000_t75" style="position:absolute;left:4115;top:1289;width:182;height:245">
              <v:imagedata r:id="rId6" o:title=""/>
            </v:shape>
            <v:shape id="_x0000_s1032" type="#_x0000_t75" style="position:absolute;left:4115;top:1551;width:182;height:245">
              <v:imagedata r:id="rId6" o:title=""/>
            </v:shape>
            <v:shape id="_x0000_s1031" type="#_x0000_t75" style="position:absolute;left:4115;top:1810;width:182;height:245">
              <v:imagedata r:id="rId6" o:title=""/>
            </v:shape>
            <v:shape id="_x0000_s1030" type="#_x0000_t75" style="position:absolute;left:4115;top:2070;width:182;height:245">
              <v:imagedata r:id="rId6" o:title=""/>
            </v:shape>
            <v:shape id="_x0000_s1029" type="#_x0000_t75" style="position:absolute;left:4115;top:2331;width:182;height:245">
              <v:imagedata r:id="rId6" o:title=""/>
            </v:shape>
            <w10:wrap anchorx="page"/>
          </v:group>
        </w:pict>
      </w:r>
      <w:r w:rsidRPr="00776B22">
        <w:rPr>
          <w:spacing w:val="2"/>
        </w:rPr>
        <w:t>K</w:t>
      </w:r>
      <w:r w:rsidRPr="00776B22">
        <w:rPr>
          <w:spacing w:val="3"/>
        </w:rPr>
        <w:t>E</w:t>
      </w:r>
      <w:r w:rsidRPr="00776B22">
        <w:t>Y</w:t>
      </w:r>
      <w:r w:rsidRPr="00776B22">
        <w:rPr>
          <w:spacing w:val="3"/>
        </w:rPr>
        <w:t xml:space="preserve"> </w:t>
      </w:r>
      <w:r w:rsidRPr="00776B22">
        <w:rPr>
          <w:spacing w:val="2"/>
        </w:rPr>
        <w:t>SK</w:t>
      </w:r>
      <w:r w:rsidRPr="00776B22">
        <w:rPr>
          <w:spacing w:val="5"/>
        </w:rPr>
        <w:t>I</w:t>
      </w:r>
      <w:r w:rsidRPr="00776B22">
        <w:rPr>
          <w:spacing w:val="3"/>
        </w:rPr>
        <w:t>LL</w:t>
      </w:r>
      <w:r w:rsidRPr="00776B22">
        <w:t xml:space="preserve">S </w:t>
      </w:r>
      <w:r w:rsidRPr="00776B22">
        <w:rPr>
          <w:spacing w:val="2"/>
        </w:rPr>
        <w:t>AN</w:t>
      </w:r>
      <w:r w:rsidRPr="00776B22">
        <w:t>D</w:t>
      </w:r>
      <w:r w:rsidRPr="00776B22">
        <w:rPr>
          <w:spacing w:val="3"/>
        </w:rPr>
        <w:t xml:space="preserve"> </w:t>
      </w:r>
      <w:r w:rsidRPr="00776B22">
        <w:rPr>
          <w:spacing w:val="4"/>
        </w:rPr>
        <w:t>C</w:t>
      </w:r>
      <w:r w:rsidRPr="00776B22">
        <w:rPr>
          <w:spacing w:val="2"/>
        </w:rPr>
        <w:t>O</w:t>
      </w:r>
      <w:r w:rsidRPr="00776B22">
        <w:rPr>
          <w:spacing w:val="3"/>
        </w:rPr>
        <w:t>M</w:t>
      </w:r>
      <w:r w:rsidRPr="00776B22">
        <w:rPr>
          <w:spacing w:val="4"/>
        </w:rPr>
        <w:t>P</w:t>
      </w:r>
      <w:r w:rsidRPr="00776B22">
        <w:rPr>
          <w:spacing w:val="5"/>
        </w:rPr>
        <w:t>ET</w:t>
      </w:r>
      <w:r w:rsidRPr="00776B22">
        <w:rPr>
          <w:spacing w:val="3"/>
        </w:rPr>
        <w:t>E</w:t>
      </w:r>
      <w:r w:rsidRPr="00776B22">
        <w:rPr>
          <w:spacing w:val="2"/>
        </w:rPr>
        <w:t>N</w:t>
      </w:r>
      <w:r w:rsidRPr="00776B22">
        <w:rPr>
          <w:spacing w:val="1"/>
        </w:rPr>
        <w:t>C</w:t>
      </w:r>
      <w:r w:rsidRPr="00776B22">
        <w:rPr>
          <w:spacing w:val="3"/>
        </w:rPr>
        <w:t>IE</w:t>
      </w:r>
      <w:r w:rsidRPr="00776B22">
        <w:t xml:space="preserve">S </w:t>
      </w:r>
      <w:r w:rsidRPr="00776B22">
        <w:rPr>
          <w:spacing w:val="2"/>
        </w:rPr>
        <w:t>P</w:t>
      </w:r>
      <w:r w:rsidRPr="00776B22">
        <w:t>C</w:t>
      </w:r>
      <w:r w:rsidRPr="00776B22">
        <w:rPr>
          <w:spacing w:val="-3"/>
        </w:rPr>
        <w:t xml:space="preserve"> </w:t>
      </w:r>
      <w:r w:rsidRPr="00776B22">
        <w:t>a</w:t>
      </w:r>
      <w:r w:rsidRPr="00776B22">
        <w:rPr>
          <w:spacing w:val="-1"/>
        </w:rPr>
        <w:t>n</w:t>
      </w:r>
      <w:r w:rsidRPr="00776B22">
        <w:t>d</w:t>
      </w:r>
      <w:r w:rsidRPr="00776B22">
        <w:rPr>
          <w:spacing w:val="-2"/>
        </w:rPr>
        <w:t xml:space="preserve"> </w:t>
      </w:r>
      <w:r w:rsidRPr="00776B22">
        <w:t>M</w:t>
      </w:r>
      <w:r w:rsidRPr="00776B22">
        <w:rPr>
          <w:spacing w:val="1"/>
        </w:rPr>
        <w:t>a</w:t>
      </w:r>
      <w:r w:rsidRPr="00776B22">
        <w:t>c</w:t>
      </w:r>
      <w:r w:rsidRPr="00776B22">
        <w:rPr>
          <w:spacing w:val="-3"/>
        </w:rPr>
        <w:t xml:space="preserve"> </w:t>
      </w:r>
      <w:r w:rsidRPr="00776B22">
        <w:t>literate.</w:t>
      </w:r>
    </w:p>
    <w:p w14:paraId="52B02407" w14:textId="77777777" w:rsidR="00755303" w:rsidRPr="00776B22" w:rsidRDefault="00776B22">
      <w:pPr>
        <w:spacing w:line="180" w:lineRule="exact"/>
        <w:ind w:left="192"/>
      </w:pPr>
      <w:r w:rsidRPr="00776B22">
        <w:t>E</w:t>
      </w:r>
      <w:r w:rsidRPr="00776B22">
        <w:rPr>
          <w:spacing w:val="-1"/>
        </w:rPr>
        <w:t>x</w:t>
      </w:r>
      <w:r w:rsidRPr="00776B22">
        <w:rPr>
          <w:spacing w:val="1"/>
        </w:rPr>
        <w:t>p</w:t>
      </w:r>
      <w:r w:rsidRPr="00776B22">
        <w:t>e</w:t>
      </w:r>
      <w:r w:rsidRPr="00776B22">
        <w:rPr>
          <w:spacing w:val="1"/>
        </w:rPr>
        <w:t>r</w:t>
      </w:r>
      <w:r w:rsidRPr="00776B22">
        <w:t>ie</w:t>
      </w:r>
      <w:r w:rsidRPr="00776B22">
        <w:rPr>
          <w:spacing w:val="-1"/>
        </w:rPr>
        <w:t>n</w:t>
      </w:r>
      <w:r w:rsidRPr="00776B22">
        <w:t>ce</w:t>
      </w:r>
      <w:r w:rsidRPr="00776B22">
        <w:rPr>
          <w:spacing w:val="-8"/>
        </w:rPr>
        <w:t xml:space="preserve"> </w:t>
      </w:r>
      <w:r w:rsidRPr="00776B22">
        <w:rPr>
          <w:spacing w:val="1"/>
        </w:rPr>
        <w:t>o</w:t>
      </w:r>
      <w:r w:rsidRPr="00776B22">
        <w:t>f</w:t>
      </w:r>
      <w:r w:rsidRPr="00776B22">
        <w:rPr>
          <w:spacing w:val="-3"/>
        </w:rPr>
        <w:t xml:space="preserve"> </w:t>
      </w:r>
      <w:r w:rsidRPr="00776B22">
        <w:t>XH</w:t>
      </w:r>
      <w:r w:rsidRPr="00776B22">
        <w:rPr>
          <w:spacing w:val="3"/>
        </w:rPr>
        <w:t>T</w:t>
      </w:r>
      <w:r w:rsidRPr="00776B22">
        <w:t>M</w:t>
      </w:r>
      <w:r w:rsidRPr="00776B22">
        <w:rPr>
          <w:spacing w:val="-1"/>
        </w:rPr>
        <w:t>L</w:t>
      </w:r>
      <w:r w:rsidRPr="00776B22">
        <w:t>,</w:t>
      </w:r>
      <w:r w:rsidRPr="00776B22">
        <w:rPr>
          <w:spacing w:val="-7"/>
        </w:rPr>
        <w:t xml:space="preserve"> </w:t>
      </w:r>
      <w:r w:rsidRPr="00776B22">
        <w:rPr>
          <w:spacing w:val="1"/>
        </w:rPr>
        <w:t>C</w:t>
      </w:r>
      <w:r w:rsidRPr="00776B22">
        <w:rPr>
          <w:spacing w:val="2"/>
        </w:rPr>
        <w:t>S</w:t>
      </w:r>
      <w:r w:rsidRPr="00776B22">
        <w:t>S,</w:t>
      </w:r>
      <w:r w:rsidRPr="00776B22">
        <w:rPr>
          <w:spacing w:val="-4"/>
        </w:rPr>
        <w:t xml:space="preserve"> </w:t>
      </w:r>
      <w:r w:rsidRPr="00776B22">
        <w:rPr>
          <w:spacing w:val="2"/>
        </w:rPr>
        <w:t>J</w:t>
      </w:r>
      <w:r w:rsidRPr="00776B22">
        <w:t>a</w:t>
      </w:r>
      <w:r w:rsidRPr="00776B22">
        <w:rPr>
          <w:spacing w:val="2"/>
        </w:rPr>
        <w:t>v</w:t>
      </w:r>
      <w:r w:rsidRPr="00776B22">
        <w:t>aSc</w:t>
      </w:r>
      <w:r w:rsidRPr="00776B22">
        <w:rPr>
          <w:spacing w:val="1"/>
        </w:rPr>
        <w:t>r</w:t>
      </w:r>
      <w:r w:rsidRPr="00776B22">
        <w:t>i</w:t>
      </w:r>
      <w:r w:rsidRPr="00776B22">
        <w:rPr>
          <w:spacing w:val="1"/>
        </w:rPr>
        <w:t>p</w:t>
      </w:r>
      <w:r w:rsidRPr="00776B22">
        <w:t>t,</w:t>
      </w:r>
      <w:r w:rsidRPr="00776B22">
        <w:rPr>
          <w:spacing w:val="-8"/>
        </w:rPr>
        <w:t xml:space="preserve"> </w:t>
      </w:r>
      <w:r w:rsidRPr="00776B22">
        <w:t>Fla</w:t>
      </w:r>
      <w:r w:rsidRPr="00776B22">
        <w:rPr>
          <w:spacing w:val="-1"/>
        </w:rPr>
        <w:t>s</w:t>
      </w:r>
      <w:r w:rsidRPr="00776B22">
        <w:t>h</w:t>
      </w:r>
      <w:r w:rsidRPr="00776B22">
        <w:rPr>
          <w:spacing w:val="-5"/>
        </w:rPr>
        <w:t xml:space="preserve"> </w:t>
      </w:r>
      <w:r w:rsidRPr="00776B22">
        <w:rPr>
          <w:spacing w:val="3"/>
        </w:rPr>
        <w:t>a</w:t>
      </w:r>
      <w:r w:rsidRPr="00776B22">
        <w:t>nd</w:t>
      </w:r>
      <w:r w:rsidRPr="00776B22">
        <w:rPr>
          <w:spacing w:val="1"/>
        </w:rPr>
        <w:t xml:space="preserve"> </w:t>
      </w:r>
      <w:r w:rsidRPr="00776B22">
        <w:rPr>
          <w:spacing w:val="-2"/>
        </w:rPr>
        <w:t>A</w:t>
      </w:r>
      <w:r w:rsidRPr="00776B22">
        <w:t>cti</w:t>
      </w:r>
      <w:r w:rsidRPr="00776B22">
        <w:rPr>
          <w:spacing w:val="3"/>
        </w:rPr>
        <w:t>o</w:t>
      </w:r>
      <w:r w:rsidRPr="00776B22">
        <w:rPr>
          <w:spacing w:val="-1"/>
        </w:rPr>
        <w:t>n</w:t>
      </w:r>
      <w:r w:rsidRPr="00776B22">
        <w:t>Sc</w:t>
      </w:r>
      <w:r w:rsidRPr="00776B22">
        <w:rPr>
          <w:spacing w:val="1"/>
        </w:rPr>
        <w:t>r</w:t>
      </w:r>
      <w:r w:rsidRPr="00776B22">
        <w:t>i</w:t>
      </w:r>
      <w:r w:rsidRPr="00776B22">
        <w:rPr>
          <w:spacing w:val="1"/>
        </w:rPr>
        <w:t>p</w:t>
      </w:r>
      <w:r w:rsidRPr="00776B22">
        <w:t>t,</w:t>
      </w:r>
      <w:r w:rsidRPr="00776B22">
        <w:rPr>
          <w:spacing w:val="-10"/>
        </w:rPr>
        <w:t xml:space="preserve"> </w:t>
      </w:r>
      <w:r w:rsidRPr="00776B22">
        <w:t>Vi</w:t>
      </w:r>
      <w:r w:rsidRPr="00776B22">
        <w:rPr>
          <w:spacing w:val="2"/>
        </w:rPr>
        <w:t>s</w:t>
      </w:r>
      <w:r w:rsidRPr="00776B22">
        <w:rPr>
          <w:spacing w:val="-1"/>
        </w:rPr>
        <w:t>u</w:t>
      </w:r>
      <w:r w:rsidRPr="00776B22">
        <w:t>al</w:t>
      </w:r>
      <w:r w:rsidRPr="00776B22">
        <w:rPr>
          <w:spacing w:val="-5"/>
        </w:rPr>
        <w:t xml:space="preserve"> </w:t>
      </w:r>
      <w:r w:rsidRPr="00776B22">
        <w:rPr>
          <w:spacing w:val="1"/>
        </w:rPr>
        <w:t>B</w:t>
      </w:r>
      <w:r w:rsidRPr="00776B22">
        <w:t>asic.</w:t>
      </w:r>
    </w:p>
    <w:p w14:paraId="4A62F12A" w14:textId="77777777" w:rsidR="00755303" w:rsidRPr="00776B22" w:rsidRDefault="00776B22">
      <w:pPr>
        <w:spacing w:before="29"/>
        <w:ind w:left="194"/>
      </w:pPr>
      <w:r w:rsidRPr="00776B22">
        <w:rPr>
          <w:spacing w:val="4"/>
        </w:rPr>
        <w:t>P</w:t>
      </w:r>
      <w:r w:rsidRPr="00776B22">
        <w:rPr>
          <w:spacing w:val="3"/>
        </w:rPr>
        <w:t>ro</w:t>
      </w:r>
      <w:r w:rsidRPr="00776B22">
        <w:rPr>
          <w:spacing w:val="1"/>
        </w:rPr>
        <w:t>v</w:t>
      </w:r>
      <w:r w:rsidRPr="00776B22">
        <w:rPr>
          <w:spacing w:val="5"/>
        </w:rPr>
        <w:t>e</w:t>
      </w:r>
      <w:r w:rsidRPr="00776B22">
        <w:t>n</w:t>
      </w:r>
      <w:r w:rsidRPr="00776B22">
        <w:rPr>
          <w:spacing w:val="-2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1"/>
        </w:rPr>
        <w:t>x</w:t>
      </w:r>
      <w:r w:rsidRPr="00776B22">
        <w:rPr>
          <w:spacing w:val="3"/>
        </w:rPr>
        <w:t>pe</w:t>
      </w:r>
      <w:r w:rsidRPr="00776B22">
        <w:rPr>
          <w:spacing w:val="5"/>
        </w:rPr>
        <w:t>r</w:t>
      </w:r>
      <w:r w:rsidRPr="00776B22">
        <w:rPr>
          <w:spacing w:val="2"/>
        </w:rPr>
        <w:t>i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rPr>
          <w:spacing w:val="3"/>
        </w:rPr>
        <w:t>c</w:t>
      </w:r>
      <w:r w:rsidRPr="00776B22">
        <w:t>e</w:t>
      </w:r>
      <w:r w:rsidRPr="00776B22">
        <w:rPr>
          <w:spacing w:val="-1"/>
        </w:rPr>
        <w:t xml:space="preserve"> 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2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t>n</w:t>
      </w:r>
      <w:r w:rsidRPr="00776B22">
        <w:rPr>
          <w:spacing w:val="1"/>
        </w:rPr>
        <w:t xml:space="preserve"> </w:t>
      </w:r>
      <w:r w:rsidRPr="00776B22">
        <w:t>w</w:t>
      </w:r>
      <w:r w:rsidRPr="00776B22">
        <w:rPr>
          <w:spacing w:val="5"/>
        </w:rPr>
        <w:t>e</w:t>
      </w:r>
      <w:r w:rsidRPr="00776B22">
        <w:rPr>
          <w:spacing w:val="3"/>
        </w:rPr>
        <w:t>b</w:t>
      </w:r>
      <w:r w:rsidRPr="00776B22">
        <w:rPr>
          <w:spacing w:val="4"/>
        </w:rPr>
        <w:t>s</w:t>
      </w:r>
      <w:r w:rsidRPr="00776B22">
        <w:rPr>
          <w:spacing w:val="2"/>
        </w:rPr>
        <w:t>it</w:t>
      </w:r>
      <w:r w:rsidRPr="00776B22">
        <w:rPr>
          <w:spacing w:val="5"/>
        </w:rPr>
        <w:t>e</w:t>
      </w:r>
      <w:r w:rsidRPr="00776B22">
        <w:t xml:space="preserve">s </w:t>
      </w:r>
      <w:r w:rsidRPr="00776B22">
        <w:rPr>
          <w:spacing w:val="1"/>
        </w:rPr>
        <w:t>f</w:t>
      </w:r>
      <w:r w:rsidRPr="00776B22">
        <w:rPr>
          <w:spacing w:val="3"/>
        </w:rPr>
        <w:t>o</w:t>
      </w:r>
      <w:r w:rsidRPr="00776B22">
        <w:t>r</w:t>
      </w:r>
      <w:r w:rsidRPr="00776B22">
        <w:rPr>
          <w:spacing w:val="6"/>
        </w:rPr>
        <w:t xml:space="preserve"> </w:t>
      </w:r>
      <w:r w:rsidRPr="00776B22">
        <w:rPr>
          <w:spacing w:val="2"/>
        </w:rPr>
        <w:t>t</w:t>
      </w:r>
      <w:r w:rsidRPr="00776B22">
        <w:rPr>
          <w:spacing w:val="3"/>
        </w:rPr>
        <w:t>h</w:t>
      </w:r>
      <w:r w:rsidRPr="00776B22">
        <w:t>e</w:t>
      </w:r>
      <w:r w:rsidRPr="00776B22">
        <w:rPr>
          <w:spacing w:val="3"/>
        </w:rPr>
        <w:t xml:space="preserve"> 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2"/>
        </w:rPr>
        <w:t>l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 xml:space="preserve">e 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1"/>
        </w:rPr>
        <w:t>v</w:t>
      </w:r>
      <w:r w:rsidRPr="00776B22">
        <w:rPr>
          <w:spacing w:val="4"/>
        </w:rPr>
        <w:t>i</w:t>
      </w:r>
      <w:r w:rsidRPr="00776B22">
        <w:rPr>
          <w:spacing w:val="3"/>
        </w:rPr>
        <w:t>ron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rPr>
          <w:spacing w:val="4"/>
        </w:rPr>
        <w:t>t</w:t>
      </w:r>
      <w:r w:rsidRPr="00776B22">
        <w:t>.</w:t>
      </w:r>
    </w:p>
    <w:p w14:paraId="50CAC32E" w14:textId="77777777" w:rsidR="00755303" w:rsidRPr="00776B22" w:rsidRDefault="00776B22">
      <w:pPr>
        <w:spacing w:before="32" w:line="270" w:lineRule="auto"/>
        <w:ind w:left="194" w:right="395"/>
        <w:jc w:val="both"/>
      </w:pPr>
      <w:r w:rsidRPr="00776B22">
        <w:rPr>
          <w:spacing w:val="4"/>
        </w:rPr>
        <w:t>P</w:t>
      </w:r>
      <w:r w:rsidRPr="00776B22">
        <w:rPr>
          <w:spacing w:val="3"/>
        </w:rPr>
        <w:t>ro</w:t>
      </w:r>
      <w:r w:rsidRPr="00776B22">
        <w:rPr>
          <w:spacing w:val="1"/>
        </w:rPr>
        <w:t>v</w:t>
      </w:r>
      <w:r w:rsidRPr="00776B22">
        <w:rPr>
          <w:spacing w:val="5"/>
        </w:rPr>
        <w:t>e</w:t>
      </w:r>
      <w:r w:rsidRPr="00776B22">
        <w:t>n</w:t>
      </w:r>
      <w:r w:rsidRPr="00776B22">
        <w:rPr>
          <w:spacing w:val="-2"/>
        </w:rPr>
        <w:t xml:space="preserve"> </w:t>
      </w:r>
      <w:r w:rsidRPr="00776B22">
        <w:rPr>
          <w:spacing w:val="2"/>
        </w:rPr>
        <w:t>t</w:t>
      </w:r>
      <w:r w:rsidRPr="00776B22">
        <w:rPr>
          <w:spacing w:val="5"/>
        </w:rPr>
        <w:t>r</w:t>
      </w:r>
      <w:r w:rsidRPr="00776B22">
        <w:rPr>
          <w:spacing w:val="3"/>
        </w:rPr>
        <w:t>a</w:t>
      </w:r>
      <w:r w:rsidRPr="00776B22">
        <w:rPr>
          <w:spacing w:val="5"/>
        </w:rPr>
        <w:t>c</w:t>
      </w:r>
      <w:r w:rsidRPr="00776B22">
        <w:t xml:space="preserve">k </w:t>
      </w:r>
      <w:r w:rsidRPr="00776B22">
        <w:rPr>
          <w:spacing w:val="3"/>
        </w:rPr>
        <w:t>recor</w:t>
      </w:r>
      <w:r w:rsidRPr="00776B22">
        <w:t>d</w:t>
      </w:r>
      <w:r w:rsidRPr="00776B22">
        <w:rPr>
          <w:spacing w:val="3"/>
        </w:rPr>
        <w:t xml:space="preserve"> </w:t>
      </w:r>
      <w:r w:rsidRPr="00776B22">
        <w:rPr>
          <w:spacing w:val="4"/>
        </w:rPr>
        <w:t>i</w:t>
      </w:r>
      <w:r w:rsidRPr="00776B22">
        <w:t>n</w:t>
      </w:r>
      <w:r w:rsidRPr="00776B22">
        <w:rPr>
          <w:spacing w:val="4"/>
        </w:rPr>
        <w:t xml:space="preserve"> </w:t>
      </w:r>
      <w:r w:rsidRPr="00776B22">
        <w:rPr>
          <w:spacing w:val="1"/>
        </w:rPr>
        <w:t>f</w:t>
      </w:r>
      <w:r w:rsidRPr="00776B22">
        <w:rPr>
          <w:spacing w:val="3"/>
        </w:rPr>
        <w:t>ron</w:t>
      </w:r>
      <w:r w:rsidRPr="00776B22">
        <w:t>t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de</w:t>
      </w:r>
      <w:r w:rsidRPr="00776B22">
        <w:rPr>
          <w:spacing w:val="4"/>
        </w:rPr>
        <w:t>si</w:t>
      </w:r>
      <w:r w:rsidRPr="00776B22">
        <w:rPr>
          <w:spacing w:val="3"/>
        </w:rPr>
        <w:t>g</w:t>
      </w:r>
      <w:r w:rsidRPr="00776B22">
        <w:t>n</w:t>
      </w:r>
      <w:r w:rsidRPr="00776B22">
        <w:rPr>
          <w:spacing w:val="-1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d</w:t>
      </w:r>
      <w:r w:rsidRPr="00776B22">
        <w:rPr>
          <w:spacing w:val="5"/>
        </w:rPr>
        <w:t>e</w:t>
      </w:r>
      <w:r w:rsidRPr="00776B22">
        <w:rPr>
          <w:spacing w:val="1"/>
        </w:rPr>
        <w:t>v</w:t>
      </w:r>
      <w:r w:rsidRPr="00776B22">
        <w:rPr>
          <w:spacing w:val="5"/>
        </w:rPr>
        <w:t>e</w:t>
      </w:r>
      <w:r w:rsidRPr="00776B22">
        <w:rPr>
          <w:spacing w:val="2"/>
        </w:rPr>
        <w:t>l</w:t>
      </w:r>
      <w:r w:rsidRPr="00776B22">
        <w:rPr>
          <w:spacing w:val="3"/>
        </w:rPr>
        <w:t>o</w:t>
      </w:r>
      <w:r w:rsidRPr="00776B22">
        <w:rPr>
          <w:spacing w:val="6"/>
        </w:rPr>
        <w:t>p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t>t</w:t>
      </w:r>
      <w:r w:rsidRPr="00776B22">
        <w:rPr>
          <w:spacing w:val="-5"/>
        </w:rPr>
        <w:t xml:space="preserve"> </w:t>
      </w:r>
      <w:r w:rsidRPr="00776B22">
        <w:rPr>
          <w:spacing w:val="3"/>
        </w:rPr>
        <w:t>u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2"/>
        </w:rPr>
        <w:t xml:space="preserve"> </w:t>
      </w:r>
      <w:r w:rsidRPr="00776B22">
        <w:rPr>
          <w:spacing w:val="4"/>
        </w:rPr>
        <w:t>C</w:t>
      </w:r>
      <w:r w:rsidRPr="00776B22">
        <w:rPr>
          <w:spacing w:val="2"/>
        </w:rPr>
        <w:t>S</w:t>
      </w:r>
      <w:r w:rsidRPr="00776B22">
        <w:t>S</w:t>
      </w:r>
      <w:r w:rsidRPr="00776B22">
        <w:rPr>
          <w:spacing w:val="3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</w:t>
      </w:r>
      <w:r w:rsidRPr="00776B22">
        <w:rPr>
          <w:spacing w:val="2"/>
        </w:rPr>
        <w:t>H</w:t>
      </w:r>
      <w:r w:rsidRPr="00776B22">
        <w:rPr>
          <w:spacing w:val="5"/>
        </w:rPr>
        <w:t>TM</w:t>
      </w:r>
      <w:r w:rsidRPr="00776B22">
        <w:t xml:space="preserve">L. </w:t>
      </w:r>
      <w:r w:rsidRPr="00776B22">
        <w:rPr>
          <w:spacing w:val="5"/>
        </w:rPr>
        <w:t>T</w:t>
      </w:r>
      <w:r w:rsidRPr="00776B22">
        <w:rPr>
          <w:spacing w:val="3"/>
        </w:rPr>
        <w:t>ech</w:t>
      </w:r>
      <w:r w:rsidRPr="00776B22">
        <w:rPr>
          <w:spacing w:val="1"/>
        </w:rPr>
        <w:t>n</w:t>
      </w:r>
      <w:r w:rsidRPr="00776B22">
        <w:rPr>
          <w:spacing w:val="2"/>
        </w:rPr>
        <w:t>i</w:t>
      </w:r>
      <w:r w:rsidRPr="00776B22">
        <w:rPr>
          <w:spacing w:val="5"/>
        </w:rPr>
        <w:t>c</w:t>
      </w:r>
      <w:r w:rsidRPr="00776B22">
        <w:rPr>
          <w:spacing w:val="3"/>
        </w:rPr>
        <w:t>a</w:t>
      </w:r>
      <w:r w:rsidRPr="00776B22">
        <w:t>l</w:t>
      </w:r>
      <w:r w:rsidRPr="00776B22">
        <w:rPr>
          <w:spacing w:val="-1"/>
        </w:rPr>
        <w:t xml:space="preserve"> </w:t>
      </w:r>
      <w:r w:rsidRPr="00776B22">
        <w:rPr>
          <w:spacing w:val="4"/>
        </w:rPr>
        <w:t>S</w:t>
      </w:r>
      <w:r w:rsidRPr="00776B22">
        <w:rPr>
          <w:spacing w:val="1"/>
        </w:rPr>
        <w:t>k</w:t>
      </w:r>
      <w:r w:rsidRPr="00776B22">
        <w:rPr>
          <w:spacing w:val="2"/>
        </w:rPr>
        <w:t>i</w:t>
      </w:r>
      <w:r w:rsidRPr="00776B22">
        <w:rPr>
          <w:spacing w:val="4"/>
        </w:rPr>
        <w:t>ll</w:t>
      </w:r>
      <w:r w:rsidRPr="00776B22">
        <w:rPr>
          <w:spacing w:val="2"/>
        </w:rPr>
        <w:t>s</w:t>
      </w:r>
      <w:r w:rsidRPr="00776B22">
        <w:t>:</w:t>
      </w:r>
      <w:r w:rsidRPr="00776B22">
        <w:rPr>
          <w:spacing w:val="2"/>
        </w:rPr>
        <w:t xml:space="preserve"> AS</w:t>
      </w:r>
      <w:r w:rsidRPr="00776B22">
        <w:rPr>
          <w:spacing w:val="3"/>
        </w:rPr>
        <w:t>3</w:t>
      </w:r>
      <w:r w:rsidRPr="00776B22">
        <w:t>,</w:t>
      </w:r>
      <w:r w:rsidRPr="00776B22">
        <w:rPr>
          <w:spacing w:val="1"/>
        </w:rPr>
        <w:t xml:space="preserve"> </w:t>
      </w:r>
      <w:r w:rsidRPr="00776B22">
        <w:rPr>
          <w:spacing w:val="4"/>
        </w:rPr>
        <w:t>P</w:t>
      </w:r>
      <w:r w:rsidRPr="00776B22">
        <w:rPr>
          <w:spacing w:val="5"/>
        </w:rPr>
        <w:t>H</w:t>
      </w:r>
      <w:r w:rsidRPr="00776B22">
        <w:rPr>
          <w:spacing w:val="4"/>
        </w:rPr>
        <w:t>P</w:t>
      </w:r>
      <w:r w:rsidRPr="00776B22">
        <w:t>,</w:t>
      </w:r>
      <w:r w:rsidRPr="00776B22">
        <w:rPr>
          <w:spacing w:val="1"/>
        </w:rPr>
        <w:t xml:space="preserve"> </w:t>
      </w:r>
      <w:r w:rsidRPr="00776B22">
        <w:rPr>
          <w:spacing w:val="5"/>
        </w:rPr>
        <w:t>M</w:t>
      </w:r>
      <w:r w:rsidRPr="00776B22">
        <w:rPr>
          <w:spacing w:val="1"/>
        </w:rPr>
        <w:t>y</w:t>
      </w:r>
      <w:r w:rsidRPr="00776B22">
        <w:rPr>
          <w:spacing w:val="2"/>
        </w:rPr>
        <w:t>S</w:t>
      </w:r>
      <w:r w:rsidRPr="00776B22">
        <w:rPr>
          <w:spacing w:val="5"/>
        </w:rPr>
        <w:t>Q</w:t>
      </w:r>
      <w:r w:rsidRPr="00776B22">
        <w:rPr>
          <w:spacing w:val="8"/>
        </w:rPr>
        <w:t>L</w:t>
      </w:r>
      <w:r w:rsidRPr="00776B22">
        <w:t>,</w:t>
      </w:r>
      <w:r w:rsidRPr="00776B22">
        <w:rPr>
          <w:spacing w:val="1"/>
        </w:rPr>
        <w:t xml:space="preserve"> </w:t>
      </w:r>
      <w:r w:rsidRPr="00776B22">
        <w:rPr>
          <w:spacing w:val="2"/>
        </w:rPr>
        <w:t>A</w:t>
      </w:r>
      <w:r w:rsidRPr="00776B22">
        <w:rPr>
          <w:spacing w:val="3"/>
        </w:rPr>
        <w:t>dob</w:t>
      </w:r>
      <w:r w:rsidRPr="00776B22">
        <w:t xml:space="preserve">e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t>n</w:t>
      </w:r>
      <w:r w:rsidRPr="00776B22">
        <w:rPr>
          <w:spacing w:val="-1"/>
        </w:rPr>
        <w:t xml:space="preserve"> </w:t>
      </w:r>
      <w:r w:rsidRPr="00776B22">
        <w:rPr>
          <w:spacing w:val="3"/>
        </w:rPr>
        <w:t>p</w:t>
      </w:r>
      <w:r w:rsidRPr="00776B22">
        <w:rPr>
          <w:spacing w:val="5"/>
        </w:rPr>
        <w:t>r</w:t>
      </w:r>
      <w:r w:rsidRPr="00776B22">
        <w:rPr>
          <w:spacing w:val="3"/>
        </w:rPr>
        <w:t>od</w:t>
      </w:r>
      <w:r w:rsidRPr="00776B22">
        <w:rPr>
          <w:spacing w:val="1"/>
        </w:rPr>
        <w:t>u</w:t>
      </w:r>
      <w:r w:rsidRPr="00776B22">
        <w:rPr>
          <w:spacing w:val="3"/>
        </w:rPr>
        <w:t>c</w:t>
      </w:r>
      <w:r w:rsidRPr="00776B22">
        <w:rPr>
          <w:spacing w:val="4"/>
        </w:rPr>
        <w:t>t</w:t>
      </w:r>
      <w:r w:rsidRPr="00776B22">
        <w:t>s</w:t>
      </w:r>
      <w:r w:rsidRPr="00776B22">
        <w:rPr>
          <w:spacing w:val="-3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5"/>
        </w:rPr>
        <w:t xml:space="preserve"> </w:t>
      </w:r>
      <w:r w:rsidRPr="00776B22">
        <w:rPr>
          <w:spacing w:val="2"/>
        </w:rPr>
        <w:t>D</w:t>
      </w:r>
      <w:r w:rsidRPr="00776B22">
        <w:rPr>
          <w:spacing w:val="3"/>
        </w:rPr>
        <w:t>re</w:t>
      </w:r>
      <w:r w:rsidRPr="00776B22">
        <w:rPr>
          <w:spacing w:val="5"/>
        </w:rPr>
        <w:t>a</w:t>
      </w:r>
      <w:r w:rsidRPr="00776B22">
        <w:rPr>
          <w:spacing w:val="3"/>
        </w:rPr>
        <w:t>m</w:t>
      </w:r>
      <w:r w:rsidRPr="00776B22">
        <w:t>w</w:t>
      </w:r>
      <w:r w:rsidRPr="00776B22">
        <w:rPr>
          <w:spacing w:val="5"/>
        </w:rPr>
        <w:t>ea</w:t>
      </w:r>
      <w:r w:rsidRPr="00776B22">
        <w:rPr>
          <w:spacing w:val="1"/>
        </w:rPr>
        <w:t>v</w:t>
      </w:r>
      <w:r w:rsidRPr="00776B22">
        <w:rPr>
          <w:spacing w:val="3"/>
        </w:rPr>
        <w:t>er</w:t>
      </w:r>
      <w:r w:rsidRPr="00776B22">
        <w:t xml:space="preserve">. </w:t>
      </w:r>
      <w:r w:rsidRPr="00776B22">
        <w:rPr>
          <w:spacing w:val="3"/>
        </w:rPr>
        <w:t>E</w:t>
      </w:r>
      <w:r w:rsidRPr="00776B22">
        <w:rPr>
          <w:spacing w:val="1"/>
        </w:rPr>
        <w:t>x</w:t>
      </w:r>
      <w:r w:rsidRPr="00776B22">
        <w:rPr>
          <w:spacing w:val="3"/>
        </w:rPr>
        <w:t>pe</w:t>
      </w:r>
      <w:r w:rsidRPr="00776B22">
        <w:rPr>
          <w:spacing w:val="5"/>
        </w:rPr>
        <w:t>r</w:t>
      </w:r>
      <w:r w:rsidRPr="00776B22">
        <w:rPr>
          <w:spacing w:val="2"/>
        </w:rPr>
        <w:t>i</w:t>
      </w:r>
      <w:r w:rsidRPr="00776B22">
        <w:rPr>
          <w:spacing w:val="5"/>
        </w:rPr>
        <w:t>e</w:t>
      </w:r>
      <w:r w:rsidRPr="00776B22">
        <w:rPr>
          <w:spacing w:val="1"/>
        </w:rPr>
        <w:t>n</w:t>
      </w:r>
      <w:r w:rsidRPr="00776B22">
        <w:rPr>
          <w:spacing w:val="5"/>
        </w:rPr>
        <w:t>c</w:t>
      </w:r>
      <w:r w:rsidRPr="00776B22">
        <w:t>e</w:t>
      </w:r>
      <w:r w:rsidRPr="00776B22">
        <w:rPr>
          <w:spacing w:val="-4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4"/>
        </w:rPr>
        <w:t xml:space="preserve"> </w:t>
      </w:r>
      <w:r w:rsidRPr="00776B22">
        <w:rPr>
          <w:spacing w:val="1"/>
        </w:rPr>
        <w:t>m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rPr>
          <w:spacing w:val="5"/>
        </w:rPr>
        <w:t>a</w:t>
      </w:r>
      <w:r w:rsidRPr="00776B22">
        <w:rPr>
          <w:spacing w:val="1"/>
        </w:rPr>
        <w:t>g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t>g</w:t>
      </w:r>
      <w:r w:rsidRPr="00776B22">
        <w:rPr>
          <w:spacing w:val="-2"/>
        </w:rPr>
        <w:t xml:space="preserve"> </w:t>
      </w:r>
      <w:r w:rsidRPr="00776B22">
        <w:rPr>
          <w:spacing w:val="3"/>
        </w:rPr>
        <w:t>m</w:t>
      </w:r>
      <w:r w:rsidRPr="00776B22">
        <w:rPr>
          <w:spacing w:val="1"/>
        </w:rPr>
        <w:t>u</w:t>
      </w:r>
      <w:r w:rsidRPr="00776B22">
        <w:rPr>
          <w:spacing w:val="4"/>
        </w:rPr>
        <w:t>l</w:t>
      </w:r>
      <w:r w:rsidRPr="00776B22">
        <w:rPr>
          <w:spacing w:val="2"/>
        </w:rPr>
        <w:t>ti</w:t>
      </w:r>
      <w:r w:rsidRPr="00776B22">
        <w:rPr>
          <w:spacing w:val="3"/>
        </w:rPr>
        <w:t>p</w:t>
      </w:r>
      <w:r w:rsidRPr="00776B22">
        <w:rPr>
          <w:spacing w:val="4"/>
        </w:rPr>
        <w:t>l</w:t>
      </w:r>
      <w:r w:rsidRPr="00776B22">
        <w:t>e</w:t>
      </w:r>
      <w:r w:rsidRPr="00776B22">
        <w:rPr>
          <w:spacing w:val="-2"/>
        </w:rPr>
        <w:t xml:space="preserve"> </w:t>
      </w:r>
      <w:r w:rsidRPr="00776B22">
        <w:rPr>
          <w:spacing w:val="3"/>
        </w:rPr>
        <w:t>pro</w:t>
      </w:r>
      <w:r w:rsidRPr="00776B22">
        <w:rPr>
          <w:spacing w:val="4"/>
        </w:rPr>
        <w:t>j</w:t>
      </w:r>
      <w:r w:rsidRPr="00776B22">
        <w:rPr>
          <w:spacing w:val="3"/>
        </w:rPr>
        <w:t>ec</w:t>
      </w:r>
      <w:r w:rsidRPr="00776B22">
        <w:rPr>
          <w:spacing w:val="4"/>
        </w:rPr>
        <w:t>t</w:t>
      </w:r>
      <w:r w:rsidRPr="00776B22">
        <w:t>s</w:t>
      </w:r>
      <w:r w:rsidRPr="00776B22">
        <w:rPr>
          <w:spacing w:val="-2"/>
        </w:rPr>
        <w:t xml:space="preserve"> </w:t>
      </w:r>
      <w:r w:rsidRPr="00776B22">
        <w:rPr>
          <w:spacing w:val="2"/>
        </w:rPr>
        <w:t>t</w:t>
      </w:r>
      <w:r w:rsidRPr="00776B22">
        <w:t>o</w:t>
      </w:r>
      <w:r w:rsidRPr="00776B22">
        <w:rPr>
          <w:spacing w:val="4"/>
        </w:rPr>
        <w:t xml:space="preserve"> ti</w:t>
      </w:r>
      <w:r w:rsidRPr="00776B22">
        <w:rPr>
          <w:spacing w:val="3"/>
        </w:rPr>
        <w:t>g</w:t>
      </w:r>
      <w:r w:rsidRPr="00776B22">
        <w:rPr>
          <w:spacing w:val="1"/>
        </w:rPr>
        <w:t>h</w:t>
      </w:r>
      <w:r w:rsidRPr="00776B22">
        <w:t>t</w:t>
      </w:r>
      <w:r w:rsidRPr="00776B22">
        <w:rPr>
          <w:spacing w:val="1"/>
        </w:rPr>
        <w:t xml:space="preserve"> </w:t>
      </w:r>
      <w:r w:rsidRPr="00776B22">
        <w:rPr>
          <w:spacing w:val="3"/>
        </w:rPr>
        <w:t>d</w:t>
      </w:r>
      <w:r w:rsidRPr="00776B22">
        <w:rPr>
          <w:spacing w:val="5"/>
        </w:rPr>
        <w:t>e</w:t>
      </w:r>
      <w:r w:rsidRPr="00776B22">
        <w:rPr>
          <w:spacing w:val="3"/>
        </w:rPr>
        <w:t>ad</w:t>
      </w:r>
      <w:r w:rsidRPr="00776B22">
        <w:rPr>
          <w:spacing w:val="2"/>
        </w:rPr>
        <w:t>l</w:t>
      </w:r>
      <w:r w:rsidRPr="00776B22">
        <w:rPr>
          <w:spacing w:val="4"/>
        </w:rPr>
        <w:t>i</w:t>
      </w:r>
      <w:r w:rsidRPr="00776B22">
        <w:rPr>
          <w:spacing w:val="1"/>
        </w:rPr>
        <w:t>n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t>.</w:t>
      </w:r>
    </w:p>
    <w:p w14:paraId="0DAE9D45" w14:textId="77777777" w:rsidR="00755303" w:rsidRPr="00776B22" w:rsidRDefault="00776B22">
      <w:pPr>
        <w:spacing w:before="3" w:line="270" w:lineRule="auto"/>
        <w:ind w:right="999" w:firstLine="194"/>
      </w:pPr>
      <w:r w:rsidRPr="00776B22">
        <w:rPr>
          <w:spacing w:val="2"/>
        </w:rPr>
        <w:t>H</w:t>
      </w:r>
      <w:r w:rsidRPr="00776B22">
        <w:rPr>
          <w:spacing w:val="5"/>
        </w:rPr>
        <w:t>a</w:t>
      </w:r>
      <w:r w:rsidRPr="00776B22">
        <w:rPr>
          <w:spacing w:val="1"/>
        </w:rPr>
        <w:t>v</w:t>
      </w:r>
      <w:r w:rsidRPr="00776B22">
        <w:t>e</w:t>
      </w:r>
      <w:r w:rsidRPr="00776B22">
        <w:rPr>
          <w:spacing w:val="1"/>
        </w:rPr>
        <w:t xml:space="preserve"> </w:t>
      </w:r>
      <w:r w:rsidRPr="00776B22">
        <w:t>a</w:t>
      </w:r>
      <w:r w:rsidRPr="00776B22">
        <w:rPr>
          <w:spacing w:val="7"/>
        </w:rPr>
        <w:t xml:space="preserve"> </w:t>
      </w:r>
      <w:r w:rsidRPr="00776B22">
        <w:rPr>
          <w:spacing w:val="2"/>
        </w:rPr>
        <w:t>t</w:t>
      </w:r>
      <w:r w:rsidRPr="00776B22">
        <w:rPr>
          <w:spacing w:val="3"/>
        </w:rPr>
        <w:t>ra</w:t>
      </w:r>
      <w:r w:rsidRPr="00776B22">
        <w:rPr>
          <w:spacing w:val="5"/>
        </w:rPr>
        <w:t>c</w:t>
      </w:r>
      <w:r w:rsidRPr="00776B22">
        <w:t xml:space="preserve">k </w:t>
      </w:r>
      <w:r w:rsidRPr="00776B22">
        <w:rPr>
          <w:spacing w:val="5"/>
        </w:rPr>
        <w:t>r</w:t>
      </w:r>
      <w:r w:rsidRPr="00776B22">
        <w:rPr>
          <w:spacing w:val="3"/>
        </w:rPr>
        <w:t>ecor</w:t>
      </w:r>
      <w:r w:rsidRPr="00776B22">
        <w:t>d</w:t>
      </w:r>
      <w:r w:rsidRPr="00776B22">
        <w:rPr>
          <w:spacing w:val="1"/>
        </w:rPr>
        <w:t xml:space="preserve"> </w:t>
      </w:r>
      <w:r w:rsidRPr="00776B22">
        <w:rPr>
          <w:spacing w:val="6"/>
        </w:rPr>
        <w:t>o</w:t>
      </w:r>
      <w:r w:rsidRPr="00776B22">
        <w:t>f</w:t>
      </w:r>
      <w:r w:rsidRPr="00776B22">
        <w:rPr>
          <w:spacing w:val="4"/>
        </w:rPr>
        <w:t xml:space="preserve"> </w:t>
      </w:r>
      <w:r w:rsidRPr="00776B22">
        <w:rPr>
          <w:spacing w:val="1"/>
        </w:rPr>
        <w:t>h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rPr>
          <w:spacing w:val="10"/>
        </w:rPr>
        <w:t>h</w:t>
      </w:r>
      <w:r w:rsidRPr="00776B22">
        <w:rPr>
          <w:spacing w:val="1"/>
        </w:rPr>
        <w:t>-</w:t>
      </w:r>
      <w:r w:rsidRPr="00776B22">
        <w:rPr>
          <w:spacing w:val="6"/>
        </w:rPr>
        <w:t>q</w:t>
      </w:r>
      <w:r w:rsidRPr="00776B22">
        <w:rPr>
          <w:spacing w:val="1"/>
        </w:rPr>
        <w:t>u</w:t>
      </w:r>
      <w:r w:rsidRPr="00776B22">
        <w:rPr>
          <w:spacing w:val="3"/>
        </w:rPr>
        <w:t>a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4"/>
        </w:rPr>
        <w:t>t</w:t>
      </w:r>
      <w:r w:rsidRPr="00776B22">
        <w:t>y</w:t>
      </w:r>
      <w:r w:rsidRPr="00776B22">
        <w:rPr>
          <w:spacing w:val="-2"/>
        </w:rPr>
        <w:t xml:space="preserve"> </w:t>
      </w:r>
      <w:r w:rsidRPr="00776B22">
        <w:t>w</w:t>
      </w:r>
      <w:r w:rsidRPr="00776B22">
        <w:rPr>
          <w:spacing w:val="3"/>
        </w:rPr>
        <w:t>e</w:t>
      </w:r>
      <w:r w:rsidRPr="00776B22">
        <w:t>b</w:t>
      </w:r>
      <w:r w:rsidRPr="00776B22">
        <w:rPr>
          <w:spacing w:val="3"/>
        </w:rPr>
        <w:t xml:space="preserve"> app</w:t>
      </w:r>
      <w:r w:rsidRPr="00776B22">
        <w:rPr>
          <w:spacing w:val="4"/>
        </w:rPr>
        <w:t>l</w:t>
      </w:r>
      <w:r w:rsidRPr="00776B22">
        <w:rPr>
          <w:spacing w:val="2"/>
        </w:rPr>
        <w:t>i</w:t>
      </w:r>
      <w:r w:rsidRPr="00776B22">
        <w:rPr>
          <w:spacing w:val="3"/>
        </w:rPr>
        <w:t>c</w:t>
      </w:r>
      <w:r w:rsidRPr="00776B22">
        <w:rPr>
          <w:spacing w:val="5"/>
        </w:rPr>
        <w:t>a</w:t>
      </w:r>
      <w:r w:rsidRPr="00776B22">
        <w:rPr>
          <w:spacing w:val="2"/>
        </w:rPr>
        <w:t>ti</w:t>
      </w:r>
      <w:r w:rsidRPr="00776B22">
        <w:rPr>
          <w:spacing w:val="6"/>
        </w:rPr>
        <w:t>o</w:t>
      </w:r>
      <w:r w:rsidRPr="00776B22">
        <w:t>n</w:t>
      </w:r>
      <w:r w:rsidRPr="00776B22">
        <w:rPr>
          <w:spacing w:val="-5"/>
        </w:rPr>
        <w:t xml:space="preserve"> </w:t>
      </w:r>
      <w:r w:rsidRPr="00776B22">
        <w:rPr>
          <w:spacing w:val="4"/>
        </w:rPr>
        <w:t>i</w:t>
      </w:r>
      <w:r w:rsidRPr="00776B22">
        <w:rPr>
          <w:spacing w:val="3"/>
        </w:rPr>
        <w:t>n</w:t>
      </w:r>
      <w:r w:rsidRPr="00776B22">
        <w:rPr>
          <w:spacing w:val="4"/>
        </w:rPr>
        <w:t>t</w:t>
      </w:r>
      <w:r w:rsidRPr="00776B22">
        <w:rPr>
          <w:spacing w:val="3"/>
        </w:rPr>
        <w:t>er</w:t>
      </w:r>
      <w:r w:rsidRPr="00776B22">
        <w:rPr>
          <w:spacing w:val="1"/>
        </w:rPr>
        <w:t>f</w:t>
      </w:r>
      <w:r w:rsidRPr="00776B22">
        <w:rPr>
          <w:spacing w:val="5"/>
        </w:rPr>
        <w:t>a</w:t>
      </w:r>
      <w:r w:rsidRPr="00776B22">
        <w:rPr>
          <w:spacing w:val="3"/>
        </w:rPr>
        <w:t>c</w:t>
      </w:r>
      <w:r w:rsidRPr="00776B22">
        <w:rPr>
          <w:spacing w:val="5"/>
        </w:rPr>
        <w:t>e</w:t>
      </w:r>
      <w:r w:rsidRPr="00776B22">
        <w:t>s</w:t>
      </w:r>
      <w:r w:rsidRPr="00776B22">
        <w:rPr>
          <w:spacing w:val="-4"/>
        </w:rPr>
        <w:t xml:space="preserve"> </w:t>
      </w:r>
      <w:r w:rsidRPr="00776B22">
        <w:rPr>
          <w:spacing w:val="5"/>
        </w:rPr>
        <w:t>a</w:t>
      </w:r>
      <w:r w:rsidRPr="00776B22">
        <w:rPr>
          <w:spacing w:val="1"/>
        </w:rPr>
        <w:t>n</w:t>
      </w:r>
      <w:r w:rsidRPr="00776B22">
        <w:t>d</w:t>
      </w:r>
      <w:r w:rsidRPr="00776B22">
        <w:rPr>
          <w:spacing w:val="3"/>
        </w:rPr>
        <w:t xml:space="preserve"> d</w:t>
      </w:r>
      <w:r w:rsidRPr="00776B22">
        <w:rPr>
          <w:spacing w:val="5"/>
        </w:rPr>
        <w:t>e</w:t>
      </w:r>
      <w:r w:rsidRPr="00776B22">
        <w:rPr>
          <w:spacing w:val="2"/>
        </w:rPr>
        <w:t>s</w:t>
      </w:r>
      <w:r w:rsidRPr="00776B22">
        <w:rPr>
          <w:spacing w:val="4"/>
        </w:rPr>
        <w:t>i</w:t>
      </w:r>
      <w:r w:rsidRPr="00776B22">
        <w:rPr>
          <w:spacing w:val="3"/>
        </w:rPr>
        <w:t>g</w:t>
      </w:r>
      <w:r w:rsidRPr="00776B22">
        <w:t xml:space="preserve">n </w:t>
      </w:r>
      <w:r w:rsidRPr="00776B22">
        <w:rPr>
          <w:spacing w:val="4"/>
        </w:rPr>
        <w:t>i</w:t>
      </w:r>
      <w:r w:rsidRPr="00776B22">
        <w:rPr>
          <w:spacing w:val="-1"/>
        </w:rPr>
        <w:t>m</w:t>
      </w:r>
      <w:r w:rsidRPr="00776B22">
        <w:rPr>
          <w:spacing w:val="6"/>
        </w:rPr>
        <w:t>p</w:t>
      </w:r>
      <w:r w:rsidRPr="00776B22">
        <w:rPr>
          <w:spacing w:val="2"/>
        </w:rPr>
        <w:t>l</w:t>
      </w:r>
      <w:r w:rsidRPr="00776B22">
        <w:rPr>
          <w:spacing w:val="5"/>
        </w:rPr>
        <w:t>e</w:t>
      </w:r>
      <w:r w:rsidRPr="00776B22">
        <w:rPr>
          <w:spacing w:val="1"/>
        </w:rPr>
        <w:t>m</w:t>
      </w:r>
      <w:r w:rsidRPr="00776B22">
        <w:rPr>
          <w:spacing w:val="5"/>
        </w:rPr>
        <w:t>e</w:t>
      </w:r>
      <w:r w:rsidRPr="00776B22">
        <w:rPr>
          <w:spacing w:val="3"/>
        </w:rPr>
        <w:t>n</w:t>
      </w:r>
      <w:r w:rsidRPr="00776B22">
        <w:rPr>
          <w:spacing w:val="2"/>
        </w:rPr>
        <w:t>t</w:t>
      </w:r>
      <w:r w:rsidRPr="00776B22">
        <w:rPr>
          <w:spacing w:val="3"/>
        </w:rPr>
        <w:t>a</w:t>
      </w:r>
      <w:r w:rsidRPr="00776B22">
        <w:rPr>
          <w:spacing w:val="4"/>
        </w:rPr>
        <w:t>t</w:t>
      </w:r>
      <w:r w:rsidRPr="00776B22">
        <w:rPr>
          <w:spacing w:val="2"/>
        </w:rPr>
        <w:t>i</w:t>
      </w:r>
      <w:r w:rsidRPr="00776B22">
        <w:rPr>
          <w:spacing w:val="6"/>
        </w:rPr>
        <w:t>o</w:t>
      </w:r>
      <w:r w:rsidRPr="00776B22">
        <w:rPr>
          <w:spacing w:val="1"/>
        </w:rPr>
        <w:t>n</w:t>
      </w:r>
      <w:r w:rsidRPr="00776B22">
        <w:rPr>
          <w:spacing w:val="2"/>
        </w:rPr>
        <w:t>s</w:t>
      </w:r>
      <w:r w:rsidRPr="00776B22">
        <w:t>.</w:t>
      </w:r>
    </w:p>
    <w:p w14:paraId="7ED42692" w14:textId="77777777" w:rsidR="00755303" w:rsidRPr="00776B22" w:rsidRDefault="00755303">
      <w:pPr>
        <w:spacing w:before="4" w:line="240" w:lineRule="exact"/>
        <w:rPr>
          <w:sz w:val="24"/>
          <w:szCs w:val="24"/>
        </w:rPr>
      </w:pPr>
    </w:p>
    <w:p w14:paraId="2BD8AC52" w14:textId="77777777" w:rsidR="00755303" w:rsidRPr="00776B22" w:rsidRDefault="00776B22">
      <w:pPr>
        <w:rPr>
          <w:sz w:val="22"/>
          <w:szCs w:val="22"/>
        </w:rPr>
      </w:pPr>
      <w:r w:rsidRPr="00776B22">
        <w:rPr>
          <w:spacing w:val="4"/>
          <w:sz w:val="22"/>
          <w:szCs w:val="22"/>
        </w:rPr>
        <w:t>ACAD</w:t>
      </w:r>
      <w:r w:rsidRPr="00776B22">
        <w:rPr>
          <w:spacing w:val="2"/>
          <w:sz w:val="22"/>
          <w:szCs w:val="22"/>
        </w:rPr>
        <w:t>E</w:t>
      </w:r>
      <w:r w:rsidRPr="00776B22">
        <w:rPr>
          <w:spacing w:val="5"/>
          <w:sz w:val="22"/>
          <w:szCs w:val="22"/>
        </w:rPr>
        <w:t>M</w:t>
      </w:r>
      <w:r w:rsidRPr="00776B22">
        <w:rPr>
          <w:spacing w:val="1"/>
          <w:sz w:val="22"/>
          <w:szCs w:val="22"/>
        </w:rPr>
        <w:t>I</w:t>
      </w:r>
      <w:r w:rsidRPr="00776B22">
        <w:rPr>
          <w:sz w:val="22"/>
          <w:szCs w:val="22"/>
        </w:rPr>
        <w:t>C</w:t>
      </w:r>
      <w:r w:rsidRPr="00776B22">
        <w:rPr>
          <w:spacing w:val="9"/>
          <w:sz w:val="22"/>
          <w:szCs w:val="22"/>
        </w:rPr>
        <w:t xml:space="preserve"> </w:t>
      </w:r>
      <w:r w:rsidRPr="00776B22">
        <w:rPr>
          <w:spacing w:val="4"/>
          <w:sz w:val="22"/>
          <w:szCs w:val="22"/>
        </w:rPr>
        <w:t>QUAL</w:t>
      </w:r>
      <w:r w:rsidRPr="00776B22">
        <w:rPr>
          <w:spacing w:val="1"/>
          <w:sz w:val="22"/>
          <w:szCs w:val="22"/>
        </w:rPr>
        <w:t>I</w:t>
      </w:r>
      <w:r w:rsidRPr="00776B22">
        <w:rPr>
          <w:spacing w:val="4"/>
          <w:sz w:val="22"/>
          <w:szCs w:val="22"/>
        </w:rPr>
        <w:t>F</w:t>
      </w:r>
      <w:r w:rsidRPr="00776B22">
        <w:rPr>
          <w:spacing w:val="1"/>
          <w:sz w:val="22"/>
          <w:szCs w:val="22"/>
        </w:rPr>
        <w:t>I</w:t>
      </w:r>
      <w:r w:rsidRPr="00776B22">
        <w:rPr>
          <w:spacing w:val="6"/>
          <w:sz w:val="22"/>
          <w:szCs w:val="22"/>
        </w:rPr>
        <w:t>C</w:t>
      </w:r>
      <w:r w:rsidRPr="00776B22">
        <w:rPr>
          <w:spacing w:val="4"/>
          <w:sz w:val="22"/>
          <w:szCs w:val="22"/>
        </w:rPr>
        <w:t>A</w:t>
      </w:r>
      <w:r w:rsidRPr="00776B22">
        <w:rPr>
          <w:spacing w:val="6"/>
          <w:sz w:val="22"/>
          <w:szCs w:val="22"/>
        </w:rPr>
        <w:t>T</w:t>
      </w:r>
      <w:r w:rsidRPr="00776B22">
        <w:rPr>
          <w:spacing w:val="1"/>
          <w:sz w:val="22"/>
          <w:szCs w:val="22"/>
        </w:rPr>
        <w:t>I</w:t>
      </w:r>
      <w:r w:rsidRPr="00776B22">
        <w:rPr>
          <w:spacing w:val="4"/>
          <w:sz w:val="22"/>
          <w:szCs w:val="22"/>
        </w:rPr>
        <w:t>ON</w:t>
      </w:r>
      <w:r w:rsidRPr="00776B22">
        <w:rPr>
          <w:sz w:val="22"/>
          <w:szCs w:val="22"/>
        </w:rPr>
        <w:t>S</w:t>
      </w:r>
    </w:p>
    <w:p w14:paraId="3257943D" w14:textId="77777777" w:rsidR="00755303" w:rsidRPr="00776B22" w:rsidRDefault="00755303">
      <w:pPr>
        <w:spacing w:before="4" w:line="280" w:lineRule="exact"/>
        <w:rPr>
          <w:sz w:val="28"/>
          <w:szCs w:val="28"/>
        </w:rPr>
      </w:pPr>
    </w:p>
    <w:p w14:paraId="64DEC8D1" w14:textId="77777777" w:rsidR="00755303" w:rsidRPr="00776B22" w:rsidRDefault="00776B22">
      <w:r w:rsidRPr="00776B22">
        <w:rPr>
          <w:spacing w:val="16"/>
        </w:rPr>
        <w:t>B</w:t>
      </w:r>
      <w:r w:rsidRPr="00776B22">
        <w:t>A</w:t>
      </w:r>
      <w:r w:rsidRPr="00776B22">
        <w:rPr>
          <w:spacing w:val="19"/>
        </w:rPr>
        <w:t xml:space="preserve"> </w:t>
      </w:r>
      <w:r w:rsidRPr="00776B22">
        <w:rPr>
          <w:spacing w:val="15"/>
        </w:rPr>
        <w:t>(</w:t>
      </w:r>
      <w:r w:rsidRPr="00776B22">
        <w:rPr>
          <w:spacing w:val="12"/>
        </w:rPr>
        <w:t>H</w:t>
      </w:r>
      <w:r w:rsidRPr="00776B22">
        <w:rPr>
          <w:spacing w:val="15"/>
        </w:rPr>
        <w:t>o</w:t>
      </w:r>
      <w:r w:rsidRPr="00776B22">
        <w:rPr>
          <w:spacing w:val="13"/>
        </w:rPr>
        <w:t>n</w:t>
      </w:r>
      <w:r w:rsidRPr="00776B22">
        <w:rPr>
          <w:spacing w:val="11"/>
        </w:rPr>
        <w:t>s</w:t>
      </w:r>
      <w:r w:rsidRPr="00776B22">
        <w:t xml:space="preserve">)       </w:t>
      </w:r>
      <w:r w:rsidRPr="00776B22">
        <w:rPr>
          <w:spacing w:val="49"/>
        </w:rPr>
        <w:t xml:space="preserve"> </w:t>
      </w:r>
      <w:r w:rsidRPr="00776B22">
        <w:rPr>
          <w:spacing w:val="13"/>
        </w:rPr>
        <w:t>W</w:t>
      </w:r>
      <w:r w:rsidRPr="00776B22">
        <w:rPr>
          <w:spacing w:val="12"/>
        </w:rPr>
        <w:t>e</w:t>
      </w:r>
      <w:r w:rsidRPr="00776B22">
        <w:t>b</w:t>
      </w:r>
      <w:r w:rsidRPr="00776B22">
        <w:rPr>
          <w:spacing w:val="22"/>
        </w:rPr>
        <w:t xml:space="preserve"> </w:t>
      </w:r>
      <w:r w:rsidRPr="00776B22">
        <w:rPr>
          <w:spacing w:val="14"/>
        </w:rPr>
        <w:t>D</w:t>
      </w:r>
      <w:r w:rsidRPr="00776B22">
        <w:rPr>
          <w:spacing w:val="15"/>
        </w:rPr>
        <w:t>e</w:t>
      </w:r>
      <w:r w:rsidRPr="00776B22">
        <w:rPr>
          <w:spacing w:val="11"/>
        </w:rPr>
        <w:t>s</w:t>
      </w:r>
      <w:r w:rsidRPr="00776B22">
        <w:rPr>
          <w:spacing w:val="14"/>
        </w:rPr>
        <w:t>i</w:t>
      </w:r>
      <w:r w:rsidRPr="00776B22">
        <w:rPr>
          <w:spacing w:val="13"/>
        </w:rPr>
        <w:t>g</w:t>
      </w:r>
      <w:r w:rsidRPr="00776B22">
        <w:t>n</w:t>
      </w:r>
    </w:p>
    <w:p w14:paraId="51CADFE7" w14:textId="77777777" w:rsidR="00755303" w:rsidRPr="00776B22" w:rsidRDefault="00776B22">
      <w:pPr>
        <w:spacing w:before="31"/>
      </w:pPr>
      <w:r w:rsidRPr="00776B22">
        <w:rPr>
          <w:b/>
          <w:i/>
          <w:spacing w:val="2"/>
        </w:rPr>
        <w:t>Nun</w:t>
      </w:r>
      <w:r w:rsidRPr="00776B22">
        <w:rPr>
          <w:b/>
          <w:i/>
          <w:spacing w:val="3"/>
        </w:rPr>
        <w:t>ea</w:t>
      </w:r>
      <w:r w:rsidRPr="00776B22">
        <w:rPr>
          <w:b/>
          <w:i/>
          <w:spacing w:val="2"/>
        </w:rPr>
        <w:t>t</w:t>
      </w:r>
      <w:r w:rsidRPr="00776B22">
        <w:rPr>
          <w:b/>
          <w:i/>
          <w:spacing w:val="3"/>
        </w:rPr>
        <w:t>o</w:t>
      </w:r>
      <w:r w:rsidRPr="00776B22">
        <w:rPr>
          <w:b/>
          <w:i/>
        </w:rPr>
        <w:t>n</w:t>
      </w:r>
      <w:r w:rsidRPr="00776B22">
        <w:rPr>
          <w:b/>
          <w:i/>
          <w:spacing w:val="-4"/>
        </w:rPr>
        <w:t xml:space="preserve"> </w:t>
      </w:r>
      <w:r w:rsidRPr="00776B22">
        <w:rPr>
          <w:b/>
          <w:i/>
          <w:spacing w:val="2"/>
        </w:rPr>
        <w:t>Uni</w:t>
      </w:r>
      <w:r w:rsidRPr="00776B22">
        <w:rPr>
          <w:b/>
          <w:i/>
          <w:spacing w:val="3"/>
        </w:rPr>
        <w:t>ve</w:t>
      </w:r>
      <w:r w:rsidRPr="00776B22">
        <w:rPr>
          <w:b/>
          <w:i/>
          <w:spacing w:val="2"/>
        </w:rPr>
        <w:t>rsit</w:t>
      </w:r>
      <w:r w:rsidRPr="00776B22">
        <w:rPr>
          <w:b/>
          <w:i/>
        </w:rPr>
        <w:t xml:space="preserve">y    </w:t>
      </w:r>
      <w:r w:rsidRPr="00776B22">
        <w:rPr>
          <w:b/>
          <w:i/>
          <w:spacing w:val="3"/>
        </w:rPr>
        <w:t xml:space="preserve"> 2</w:t>
      </w:r>
      <w:r w:rsidRPr="00776B22">
        <w:rPr>
          <w:b/>
          <w:i/>
          <w:spacing w:val="1"/>
        </w:rPr>
        <w:t>0</w:t>
      </w:r>
      <w:r w:rsidRPr="00776B22">
        <w:rPr>
          <w:b/>
          <w:i/>
          <w:spacing w:val="3"/>
        </w:rPr>
        <w:t>0</w:t>
      </w:r>
      <w:r w:rsidRPr="00776B22">
        <w:rPr>
          <w:b/>
          <w:i/>
        </w:rPr>
        <w:t>5</w:t>
      </w:r>
      <w:r w:rsidRPr="00776B22">
        <w:rPr>
          <w:b/>
          <w:i/>
          <w:spacing w:val="6"/>
        </w:rPr>
        <w:t xml:space="preserve"> </w:t>
      </w:r>
      <w:r w:rsidRPr="00776B22">
        <w:rPr>
          <w:b/>
          <w:i/>
        </w:rPr>
        <w:t>-</w:t>
      </w:r>
      <w:r w:rsidRPr="00776B22">
        <w:rPr>
          <w:b/>
          <w:i/>
          <w:spacing w:val="3"/>
        </w:rPr>
        <w:t xml:space="preserve"> 2</w:t>
      </w:r>
      <w:r w:rsidRPr="00776B22">
        <w:rPr>
          <w:b/>
          <w:i/>
          <w:spacing w:val="1"/>
        </w:rPr>
        <w:t>0</w:t>
      </w:r>
      <w:r w:rsidRPr="00776B22">
        <w:rPr>
          <w:b/>
          <w:i/>
          <w:spacing w:val="3"/>
        </w:rPr>
        <w:t>0</w:t>
      </w:r>
      <w:r w:rsidRPr="00776B22">
        <w:rPr>
          <w:b/>
          <w:i/>
        </w:rPr>
        <w:t>8</w:t>
      </w:r>
    </w:p>
    <w:p w14:paraId="6EFC82EC" w14:textId="77777777" w:rsidR="00755303" w:rsidRPr="00776B22" w:rsidRDefault="00755303">
      <w:pPr>
        <w:spacing w:before="8" w:line="280" w:lineRule="exact"/>
        <w:rPr>
          <w:sz w:val="28"/>
          <w:szCs w:val="28"/>
        </w:rPr>
      </w:pPr>
    </w:p>
    <w:p w14:paraId="6837880D" w14:textId="77777777" w:rsidR="00755303" w:rsidRPr="00776B22" w:rsidRDefault="00776B22">
      <w:r w:rsidRPr="00776B22">
        <w:t>A</w:t>
      </w:r>
      <w:r w:rsidRPr="00776B22">
        <w:rPr>
          <w:spacing w:val="23"/>
        </w:rPr>
        <w:t xml:space="preserve"> </w:t>
      </w:r>
      <w:r w:rsidRPr="00776B22">
        <w:rPr>
          <w:spacing w:val="14"/>
        </w:rPr>
        <w:t>l</w:t>
      </w:r>
      <w:r w:rsidRPr="00776B22">
        <w:rPr>
          <w:spacing w:val="15"/>
        </w:rPr>
        <w:t>e</w:t>
      </w:r>
      <w:r w:rsidRPr="00776B22">
        <w:rPr>
          <w:spacing w:val="11"/>
        </w:rPr>
        <w:t>v</w:t>
      </w:r>
      <w:r w:rsidRPr="00776B22">
        <w:rPr>
          <w:spacing w:val="15"/>
        </w:rPr>
        <w:t>e</w:t>
      </w:r>
      <w:r w:rsidRPr="00776B22">
        <w:rPr>
          <w:spacing w:val="14"/>
        </w:rPr>
        <w:t>l</w:t>
      </w:r>
      <w:r w:rsidRPr="00776B22">
        <w:rPr>
          <w:spacing w:val="11"/>
        </w:rPr>
        <w:t>s</w:t>
      </w:r>
      <w:r w:rsidRPr="00776B22">
        <w:t xml:space="preserve">:           </w:t>
      </w:r>
      <w:r w:rsidRPr="00776B22">
        <w:rPr>
          <w:spacing w:val="18"/>
        </w:rPr>
        <w:t xml:space="preserve"> </w:t>
      </w:r>
      <w:r w:rsidRPr="00776B22">
        <w:rPr>
          <w:spacing w:val="12"/>
        </w:rPr>
        <w:t>Ma</w:t>
      </w:r>
      <w:r w:rsidRPr="00776B22">
        <w:rPr>
          <w:spacing w:val="14"/>
        </w:rPr>
        <w:t>t</w:t>
      </w:r>
      <w:r w:rsidRPr="00776B22">
        <w:rPr>
          <w:spacing w:val="13"/>
        </w:rPr>
        <w:t>h</w:t>
      </w:r>
      <w:r w:rsidRPr="00776B22">
        <w:t>s</w:t>
      </w:r>
      <w:r w:rsidRPr="00776B22">
        <w:rPr>
          <w:spacing w:val="21"/>
        </w:rPr>
        <w:t xml:space="preserve"> </w:t>
      </w:r>
      <w:r w:rsidRPr="00776B22">
        <w:rPr>
          <w:spacing w:val="15"/>
        </w:rPr>
        <w:t>(</w:t>
      </w:r>
      <w:r w:rsidRPr="00776B22">
        <w:rPr>
          <w:spacing w:val="12"/>
        </w:rPr>
        <w:t>A</w:t>
      </w:r>
      <w:r w:rsidRPr="00776B22">
        <w:t>)</w:t>
      </w:r>
      <w:r w:rsidRPr="00776B22">
        <w:rPr>
          <w:spacing w:val="22"/>
        </w:rPr>
        <w:t xml:space="preserve"> </w:t>
      </w:r>
      <w:r w:rsidRPr="00776B22">
        <w:rPr>
          <w:spacing w:val="15"/>
        </w:rPr>
        <w:t>E</w:t>
      </w:r>
      <w:r w:rsidRPr="00776B22">
        <w:rPr>
          <w:spacing w:val="13"/>
        </w:rPr>
        <w:t>ng</w:t>
      </w:r>
      <w:r w:rsidRPr="00776B22">
        <w:rPr>
          <w:spacing w:val="14"/>
        </w:rPr>
        <w:t>l</w:t>
      </w:r>
      <w:r w:rsidRPr="00776B22">
        <w:rPr>
          <w:spacing w:val="12"/>
        </w:rPr>
        <w:t>i</w:t>
      </w:r>
      <w:r w:rsidRPr="00776B22">
        <w:rPr>
          <w:spacing w:val="14"/>
        </w:rPr>
        <w:t>s</w:t>
      </w:r>
      <w:r w:rsidRPr="00776B22">
        <w:t>h</w:t>
      </w:r>
      <w:r w:rsidRPr="00776B22">
        <w:rPr>
          <w:spacing w:val="19"/>
        </w:rPr>
        <w:t xml:space="preserve"> </w:t>
      </w:r>
      <w:r w:rsidRPr="00776B22">
        <w:rPr>
          <w:spacing w:val="13"/>
        </w:rPr>
        <w:t>(B</w:t>
      </w:r>
      <w:r w:rsidRPr="00776B22">
        <w:t>)</w:t>
      </w:r>
      <w:r w:rsidRPr="00776B22">
        <w:rPr>
          <w:spacing w:val="22"/>
        </w:rPr>
        <w:t xml:space="preserve"> </w:t>
      </w:r>
      <w:r w:rsidRPr="00776B22">
        <w:rPr>
          <w:spacing w:val="15"/>
        </w:rPr>
        <w:t>Te</w:t>
      </w:r>
      <w:r w:rsidRPr="00776B22">
        <w:rPr>
          <w:spacing w:val="12"/>
        </w:rPr>
        <w:t>c</w:t>
      </w:r>
      <w:r w:rsidRPr="00776B22">
        <w:rPr>
          <w:spacing w:val="13"/>
        </w:rPr>
        <w:t>hno</w:t>
      </w:r>
      <w:r w:rsidRPr="00776B22">
        <w:rPr>
          <w:spacing w:val="12"/>
        </w:rPr>
        <w:t>l</w:t>
      </w:r>
      <w:r w:rsidRPr="00776B22">
        <w:rPr>
          <w:spacing w:val="15"/>
        </w:rPr>
        <w:t>o</w:t>
      </w:r>
      <w:r w:rsidRPr="00776B22">
        <w:rPr>
          <w:spacing w:val="13"/>
        </w:rPr>
        <w:t>g</w:t>
      </w:r>
      <w:r w:rsidRPr="00776B22">
        <w:t>y</w:t>
      </w:r>
      <w:r w:rsidRPr="00776B22">
        <w:rPr>
          <w:spacing w:val="15"/>
        </w:rPr>
        <w:t xml:space="preserve"> </w:t>
      </w:r>
      <w:r w:rsidRPr="00776B22">
        <w:rPr>
          <w:spacing w:val="13"/>
        </w:rPr>
        <w:t>(B</w:t>
      </w:r>
      <w:r w:rsidRPr="00776B22">
        <w:t>)</w:t>
      </w:r>
      <w:r w:rsidRPr="00776B22">
        <w:rPr>
          <w:spacing w:val="24"/>
        </w:rPr>
        <w:t xml:space="preserve"> </w:t>
      </w:r>
      <w:r w:rsidRPr="00776B22">
        <w:rPr>
          <w:spacing w:val="14"/>
        </w:rPr>
        <w:t>S</w:t>
      </w:r>
      <w:r w:rsidRPr="00776B22">
        <w:rPr>
          <w:spacing w:val="12"/>
        </w:rPr>
        <w:t>ci</w:t>
      </w:r>
      <w:r w:rsidRPr="00776B22">
        <w:rPr>
          <w:spacing w:val="15"/>
        </w:rPr>
        <w:t>e</w:t>
      </w:r>
      <w:r w:rsidRPr="00776B22">
        <w:rPr>
          <w:spacing w:val="13"/>
        </w:rPr>
        <w:t>n</w:t>
      </w:r>
      <w:r w:rsidRPr="00776B22">
        <w:rPr>
          <w:spacing w:val="12"/>
        </w:rPr>
        <w:t>c</w:t>
      </w:r>
      <w:r w:rsidRPr="00776B22">
        <w:t>e</w:t>
      </w:r>
      <w:r w:rsidRPr="00776B22">
        <w:rPr>
          <w:spacing w:val="21"/>
        </w:rPr>
        <w:t xml:space="preserve"> </w:t>
      </w:r>
      <w:r w:rsidRPr="00776B22">
        <w:rPr>
          <w:spacing w:val="15"/>
        </w:rPr>
        <w:t>(</w:t>
      </w:r>
      <w:r w:rsidRPr="00776B22">
        <w:rPr>
          <w:spacing w:val="11"/>
        </w:rPr>
        <w:t>C</w:t>
      </w:r>
      <w:r w:rsidRPr="00776B22">
        <w:t>)</w:t>
      </w:r>
    </w:p>
    <w:p w14:paraId="356B3F5A" w14:textId="77777777" w:rsidR="00755303" w:rsidRPr="00776B22" w:rsidRDefault="00776B22">
      <w:pPr>
        <w:spacing w:before="31"/>
      </w:pPr>
      <w:r w:rsidRPr="00776B22">
        <w:rPr>
          <w:b/>
          <w:i/>
          <w:spacing w:val="1"/>
        </w:rPr>
        <w:t>C</w:t>
      </w:r>
      <w:r w:rsidRPr="00776B22">
        <w:rPr>
          <w:b/>
          <w:i/>
          <w:spacing w:val="3"/>
        </w:rPr>
        <w:t>ove</w:t>
      </w:r>
      <w:r w:rsidRPr="00776B22">
        <w:rPr>
          <w:b/>
          <w:i/>
          <w:spacing w:val="2"/>
        </w:rPr>
        <w:t>ntr</w:t>
      </w:r>
      <w:r w:rsidRPr="00776B22">
        <w:rPr>
          <w:b/>
          <w:i/>
        </w:rPr>
        <w:t>y</w:t>
      </w:r>
      <w:r w:rsidRPr="00776B22">
        <w:rPr>
          <w:b/>
          <w:i/>
          <w:spacing w:val="-2"/>
        </w:rPr>
        <w:t xml:space="preserve"> </w:t>
      </w:r>
      <w:r w:rsidRPr="00776B22">
        <w:rPr>
          <w:b/>
          <w:i/>
          <w:spacing w:val="1"/>
        </w:rPr>
        <w:t>C</w:t>
      </w:r>
      <w:r w:rsidRPr="00776B22">
        <w:rPr>
          <w:b/>
          <w:i/>
          <w:spacing w:val="3"/>
        </w:rPr>
        <w:t>e</w:t>
      </w:r>
      <w:r w:rsidRPr="00776B22">
        <w:rPr>
          <w:b/>
          <w:i/>
          <w:spacing w:val="2"/>
        </w:rPr>
        <w:t>ntr</w:t>
      </w:r>
      <w:r w:rsidRPr="00776B22">
        <w:rPr>
          <w:b/>
          <w:i/>
          <w:spacing w:val="3"/>
        </w:rPr>
        <w:t>a</w:t>
      </w:r>
      <w:r w:rsidRPr="00776B22">
        <w:rPr>
          <w:b/>
          <w:i/>
        </w:rPr>
        <w:t>l</w:t>
      </w:r>
      <w:r w:rsidRPr="00776B22">
        <w:rPr>
          <w:b/>
          <w:i/>
          <w:spacing w:val="-1"/>
        </w:rPr>
        <w:t xml:space="preserve"> </w:t>
      </w:r>
      <w:r w:rsidRPr="00776B22">
        <w:rPr>
          <w:b/>
          <w:i/>
          <w:spacing w:val="1"/>
        </w:rPr>
        <w:t>C</w:t>
      </w:r>
      <w:r w:rsidRPr="00776B22">
        <w:rPr>
          <w:b/>
          <w:i/>
          <w:spacing w:val="3"/>
        </w:rPr>
        <w:t>o</w:t>
      </w:r>
      <w:r w:rsidRPr="00776B22">
        <w:rPr>
          <w:b/>
          <w:i/>
          <w:spacing w:val="2"/>
        </w:rPr>
        <w:t>ll</w:t>
      </w:r>
      <w:r w:rsidRPr="00776B22">
        <w:rPr>
          <w:b/>
          <w:i/>
          <w:spacing w:val="3"/>
        </w:rPr>
        <w:t>e</w:t>
      </w:r>
      <w:r w:rsidRPr="00776B22">
        <w:rPr>
          <w:b/>
          <w:i/>
          <w:spacing w:val="1"/>
        </w:rPr>
        <w:t>g</w:t>
      </w:r>
      <w:r w:rsidRPr="00776B22">
        <w:rPr>
          <w:b/>
          <w:i/>
        </w:rPr>
        <w:t xml:space="preserve">e    </w:t>
      </w:r>
      <w:r w:rsidRPr="00776B22">
        <w:rPr>
          <w:b/>
          <w:i/>
          <w:spacing w:val="5"/>
        </w:rPr>
        <w:t xml:space="preserve"> </w:t>
      </w:r>
      <w:r w:rsidRPr="00776B22">
        <w:rPr>
          <w:b/>
          <w:i/>
          <w:spacing w:val="3"/>
        </w:rPr>
        <w:t>20</w:t>
      </w:r>
      <w:r w:rsidRPr="00776B22">
        <w:rPr>
          <w:b/>
          <w:i/>
          <w:spacing w:val="1"/>
        </w:rPr>
        <w:t>0</w:t>
      </w:r>
      <w:r w:rsidRPr="00776B22">
        <w:rPr>
          <w:b/>
          <w:i/>
        </w:rPr>
        <w:t>3</w:t>
      </w:r>
      <w:r w:rsidRPr="00776B22">
        <w:rPr>
          <w:b/>
          <w:i/>
          <w:spacing w:val="7"/>
        </w:rPr>
        <w:t xml:space="preserve"> </w:t>
      </w:r>
      <w:r w:rsidRPr="00776B22">
        <w:rPr>
          <w:b/>
          <w:i/>
        </w:rPr>
        <w:t>-</w:t>
      </w:r>
      <w:r w:rsidRPr="00776B22">
        <w:rPr>
          <w:b/>
          <w:i/>
          <w:spacing w:val="3"/>
        </w:rPr>
        <w:t xml:space="preserve"> 2</w:t>
      </w:r>
      <w:r w:rsidRPr="00776B22">
        <w:rPr>
          <w:b/>
          <w:i/>
          <w:spacing w:val="1"/>
        </w:rPr>
        <w:t>0</w:t>
      </w:r>
      <w:r w:rsidRPr="00776B22">
        <w:rPr>
          <w:b/>
          <w:i/>
          <w:spacing w:val="3"/>
        </w:rPr>
        <w:t>0</w:t>
      </w:r>
      <w:r w:rsidRPr="00776B22">
        <w:rPr>
          <w:b/>
          <w:i/>
        </w:rPr>
        <w:t>5</w:t>
      </w:r>
    </w:p>
    <w:p w14:paraId="6E6A375C" w14:textId="77777777" w:rsidR="00755303" w:rsidRPr="00776B22" w:rsidRDefault="00755303">
      <w:pPr>
        <w:spacing w:before="6" w:line="280" w:lineRule="exact"/>
        <w:rPr>
          <w:sz w:val="28"/>
          <w:szCs w:val="28"/>
        </w:rPr>
      </w:pPr>
    </w:p>
    <w:p w14:paraId="7BDAB230" w14:textId="77777777" w:rsidR="00755303" w:rsidRPr="00776B22" w:rsidRDefault="00776B22">
      <w:pPr>
        <w:sectPr w:rsidR="00755303" w:rsidRPr="00776B22">
          <w:pgSz w:w="11920" w:h="16840"/>
          <w:pgMar w:top="860" w:right="480" w:bottom="280" w:left="560" w:header="720" w:footer="720" w:gutter="0"/>
          <w:cols w:num="2" w:space="720" w:equalWidth="0">
            <w:col w:w="2513" w:space="1042"/>
            <w:col w:w="7325"/>
          </w:cols>
        </w:sectPr>
      </w:pPr>
      <w:r w:rsidRPr="00776B22">
        <w:rPr>
          <w:spacing w:val="6"/>
        </w:rPr>
        <w:t>R</w:t>
      </w:r>
      <w:r w:rsidRPr="00776B22">
        <w:rPr>
          <w:spacing w:val="10"/>
        </w:rPr>
        <w:t>E</w:t>
      </w:r>
      <w:r w:rsidRPr="00776B22">
        <w:rPr>
          <w:spacing w:val="7"/>
        </w:rPr>
        <w:t>F</w:t>
      </w:r>
      <w:r w:rsidRPr="00776B22">
        <w:rPr>
          <w:spacing w:val="10"/>
        </w:rPr>
        <w:t>E</w:t>
      </w:r>
      <w:r w:rsidRPr="00776B22">
        <w:rPr>
          <w:spacing w:val="6"/>
        </w:rPr>
        <w:t>R</w:t>
      </w:r>
      <w:r w:rsidRPr="00776B22">
        <w:rPr>
          <w:spacing w:val="10"/>
        </w:rPr>
        <w:t>EN</w:t>
      </w:r>
      <w:r w:rsidRPr="00776B22">
        <w:rPr>
          <w:spacing w:val="6"/>
        </w:rPr>
        <w:t>C</w:t>
      </w:r>
      <w:r w:rsidRPr="00776B22">
        <w:rPr>
          <w:spacing w:val="10"/>
        </w:rPr>
        <w:t>E</w:t>
      </w:r>
      <w:r w:rsidRPr="00776B22">
        <w:t>S</w:t>
      </w:r>
      <w:r w:rsidRPr="00776B22">
        <w:rPr>
          <w:spacing w:val="3"/>
        </w:rPr>
        <w:t xml:space="preserve"> </w:t>
      </w:r>
      <w:r w:rsidRPr="00776B22">
        <w:t>–</w:t>
      </w:r>
      <w:r w:rsidRPr="00776B22">
        <w:rPr>
          <w:spacing w:val="17"/>
        </w:rPr>
        <w:t xml:space="preserve"> </w:t>
      </w:r>
      <w:r w:rsidRPr="00776B22">
        <w:rPr>
          <w:spacing w:val="2"/>
        </w:rPr>
        <w:t>A</w:t>
      </w:r>
      <w:r w:rsidRPr="00776B22">
        <w:rPr>
          <w:spacing w:val="3"/>
        </w:rPr>
        <w:t>va</w:t>
      </w:r>
      <w:r w:rsidRPr="00776B22">
        <w:rPr>
          <w:spacing w:val="2"/>
        </w:rPr>
        <w:t>i</w:t>
      </w:r>
      <w:r w:rsidRPr="00776B22">
        <w:rPr>
          <w:spacing w:val="4"/>
        </w:rPr>
        <w:t>l</w:t>
      </w:r>
      <w:r w:rsidRPr="00776B22">
        <w:rPr>
          <w:spacing w:val="3"/>
        </w:rPr>
        <w:t>ab</w:t>
      </w:r>
      <w:r w:rsidRPr="00776B22">
        <w:rPr>
          <w:spacing w:val="2"/>
        </w:rPr>
        <w:t>l</w:t>
      </w:r>
      <w:r w:rsidRPr="00776B22">
        <w:t xml:space="preserve">e </w:t>
      </w:r>
      <w:r w:rsidRPr="00776B22">
        <w:rPr>
          <w:spacing w:val="3"/>
        </w:rPr>
        <w:t>o</w:t>
      </w:r>
      <w:r w:rsidRPr="00776B22">
        <w:t>n</w:t>
      </w:r>
      <w:r w:rsidRPr="00776B22">
        <w:rPr>
          <w:spacing w:val="2"/>
        </w:rPr>
        <w:t xml:space="preserve"> </w:t>
      </w:r>
      <w:r w:rsidRPr="00776B22">
        <w:rPr>
          <w:spacing w:val="3"/>
        </w:rPr>
        <w:t>re</w:t>
      </w:r>
      <w:r w:rsidRPr="00776B22">
        <w:rPr>
          <w:spacing w:val="6"/>
        </w:rPr>
        <w:t>q</w:t>
      </w:r>
      <w:r w:rsidRPr="00776B22">
        <w:rPr>
          <w:spacing w:val="1"/>
        </w:rPr>
        <w:t>u</w:t>
      </w:r>
      <w:r w:rsidRPr="00776B22">
        <w:rPr>
          <w:spacing w:val="5"/>
        </w:rPr>
        <w:t>e</w:t>
      </w:r>
      <w:r w:rsidRPr="00776B22">
        <w:rPr>
          <w:spacing w:val="2"/>
        </w:rPr>
        <w:t>st</w:t>
      </w:r>
      <w:r w:rsidRPr="00776B22">
        <w:t>.</w:t>
      </w:r>
    </w:p>
    <w:p w14:paraId="737C2D57" w14:textId="4CDBCF77" w:rsidR="00755303" w:rsidRPr="00776B22" w:rsidRDefault="00755303">
      <w:pPr>
        <w:spacing w:before="35"/>
        <w:ind w:left="104" w:right="66"/>
      </w:pPr>
    </w:p>
    <w:sectPr w:rsidR="00755303" w:rsidRPr="00776B22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5C40"/>
    <w:multiLevelType w:val="multilevel"/>
    <w:tmpl w:val="9314E3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303"/>
    <w:rsid w:val="00755303"/>
    <w:rsid w:val="0077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0640F08D"/>
  <w15:docId w15:val="{E7A1155F-5634-40C7-9C0D-3869F7E8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76B2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6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ndre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2021-06-23T15:06:00Z</dcterms:created>
  <dcterms:modified xsi:type="dcterms:W3CDTF">2021-06-23T15:07:00Z</dcterms:modified>
</cp:coreProperties>
</file>